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74AD" w:rsidRDefault="00F018FF" w:rsidP="00ED341A">
      <w:pPr>
        <w:tabs>
          <w:tab w:val="left" w:pos="8580"/>
        </w:tabs>
        <w:rPr>
          <w:smallCaps/>
          <w:color w:val="000000"/>
          <w:spacing w:val="4"/>
          <w:sz w:val="32"/>
          <w:szCs w:val="32"/>
        </w:rPr>
      </w:pPr>
      <w:r w:rsidRPr="00F018FF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431.9pt;margin-top:-27.1pt;width:67pt;height:99pt;z-index:251663360;mso-wrap-distance-left:9.05pt;mso-wrap-distance-right:9.05pt" strokeweight=".5pt">
            <v:fill color2="black"/>
            <v:textbox style="mso-next-textbox:#_x0000_s1029" inset="7.45pt,3.85pt,7.45pt,3.85pt">
              <w:txbxContent>
                <w:p w:rsidR="00CA2E00" w:rsidRDefault="00CA2E00" w:rsidP="008174AD">
                  <w:pPr>
                    <w:jc w:val="center"/>
                    <w:rPr>
                      <w:b/>
                      <w:i/>
                      <w:sz w:val="20"/>
                      <w:szCs w:val="20"/>
                    </w:rPr>
                  </w:pPr>
                  <w:r>
                    <w:rPr>
                      <w:b/>
                      <w:i/>
                      <w:sz w:val="20"/>
                      <w:szCs w:val="20"/>
                    </w:rPr>
                    <w:t>6 сентября</w:t>
                  </w:r>
                </w:p>
                <w:p w:rsidR="004E3B4B" w:rsidRPr="000C43AC" w:rsidRDefault="00CA2E00" w:rsidP="008174AD">
                  <w:pPr>
                    <w:jc w:val="center"/>
                    <w:rPr>
                      <w:b/>
                      <w:i/>
                      <w:sz w:val="20"/>
                      <w:szCs w:val="20"/>
                    </w:rPr>
                  </w:pPr>
                  <w:r>
                    <w:rPr>
                      <w:b/>
                      <w:i/>
                      <w:sz w:val="20"/>
                      <w:szCs w:val="20"/>
                    </w:rPr>
                    <w:t>2019</w:t>
                  </w:r>
                </w:p>
                <w:p w:rsidR="004E3B4B" w:rsidRPr="000C43AC" w:rsidRDefault="004E3B4B" w:rsidP="008174AD">
                  <w:pPr>
                    <w:jc w:val="center"/>
                    <w:rPr>
                      <w:b/>
                      <w:i/>
                      <w:sz w:val="20"/>
                      <w:szCs w:val="20"/>
                    </w:rPr>
                  </w:pPr>
                  <w:r w:rsidRPr="000C43AC">
                    <w:rPr>
                      <w:b/>
                      <w:i/>
                      <w:sz w:val="20"/>
                      <w:szCs w:val="20"/>
                    </w:rPr>
                    <w:t>год</w:t>
                  </w:r>
                </w:p>
                <w:p w:rsidR="004E3B4B" w:rsidRPr="000C43AC" w:rsidRDefault="004E3B4B" w:rsidP="008174AD">
                  <w:pPr>
                    <w:jc w:val="center"/>
                    <w:rPr>
                      <w:b/>
                      <w:i/>
                      <w:sz w:val="20"/>
                      <w:szCs w:val="20"/>
                    </w:rPr>
                  </w:pPr>
                </w:p>
                <w:p w:rsidR="004E3B4B" w:rsidRPr="000C43AC" w:rsidRDefault="00CA2E00" w:rsidP="008174AD">
                  <w:pPr>
                    <w:jc w:val="center"/>
                    <w:rPr>
                      <w:b/>
                      <w:i/>
                      <w:sz w:val="20"/>
                      <w:szCs w:val="20"/>
                    </w:rPr>
                  </w:pPr>
                  <w:r>
                    <w:rPr>
                      <w:b/>
                      <w:i/>
                      <w:sz w:val="20"/>
                      <w:szCs w:val="20"/>
                    </w:rPr>
                    <w:t>№ 66</w:t>
                  </w:r>
                </w:p>
                <w:p w:rsidR="004E3B4B" w:rsidRPr="00053169" w:rsidRDefault="00CA2E00" w:rsidP="008174AD">
                  <w:pPr>
                    <w:jc w:val="center"/>
                    <w:rPr>
                      <w:b/>
                      <w:i/>
                      <w:sz w:val="20"/>
                      <w:szCs w:val="20"/>
                    </w:rPr>
                  </w:pPr>
                  <w:r>
                    <w:rPr>
                      <w:b/>
                      <w:i/>
                      <w:sz w:val="20"/>
                      <w:szCs w:val="20"/>
                    </w:rPr>
                    <w:t>(607</w:t>
                  </w:r>
                  <w:r w:rsidR="004E3B4B" w:rsidRPr="000C43AC">
                    <w:rPr>
                      <w:b/>
                      <w:i/>
                      <w:sz w:val="20"/>
                      <w:szCs w:val="20"/>
                    </w:rPr>
                    <w:t>)</w:t>
                  </w:r>
                </w:p>
                <w:p w:rsidR="004E3B4B" w:rsidRDefault="004E3B4B" w:rsidP="008174AD">
                  <w:pPr>
                    <w:jc w:val="center"/>
                    <w:rPr>
                      <w:rFonts w:ascii="Arial Black" w:hAnsi="Arial Black"/>
                      <w:b/>
                    </w:rPr>
                  </w:pPr>
                </w:p>
              </w:txbxContent>
            </v:textbox>
          </v:shape>
        </w:pict>
      </w:r>
      <w:r w:rsidR="008174AD">
        <w:rPr>
          <w:noProof/>
          <w:lang w:eastAsia="ru-RU"/>
        </w:rP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-342900</wp:posOffset>
            </wp:positionV>
            <wp:extent cx="911860" cy="1254760"/>
            <wp:effectExtent l="19050" t="0" r="2540" b="0"/>
            <wp:wrapNone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860" cy="12547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018FF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7" type="#_x0000_t136" style="position:absolute;margin-left:90pt;margin-top:-36pt;width:342pt;height:1in;z-index:251661312;mso-position-horizontal-relative:text;mso-position-vertical-relative:text;v-text-anchor:middle" fillcolor="black" strokeweight=".26mm">
            <v:stroke joinstyle="miter"/>
            <v:textpath style="font-family:&quot;Arial&quot;;font-weight:bold;v-text-kern:t" fitpath="t" string="ОФИЦИАЛЬНЫЙ ВЕСТНИК "/>
          </v:shape>
        </w:pict>
      </w:r>
      <w:r w:rsidR="008174AD">
        <w:rPr>
          <w:smallCaps/>
          <w:color w:val="000000"/>
          <w:spacing w:val="4"/>
          <w:sz w:val="32"/>
          <w:szCs w:val="32"/>
        </w:rPr>
        <w:t xml:space="preserve">  </w:t>
      </w:r>
      <w:r w:rsidR="00ED341A">
        <w:rPr>
          <w:smallCaps/>
          <w:color w:val="000000"/>
          <w:spacing w:val="4"/>
          <w:sz w:val="32"/>
          <w:szCs w:val="32"/>
        </w:rPr>
        <w:tab/>
      </w:r>
    </w:p>
    <w:p w:rsidR="008174AD" w:rsidRDefault="00F018FF" w:rsidP="008174AD">
      <w:pPr>
        <w:ind w:right="142"/>
        <w:rPr>
          <w:smallCaps/>
          <w:color w:val="000000"/>
          <w:spacing w:val="4"/>
          <w:sz w:val="32"/>
          <w:szCs w:val="32"/>
        </w:rPr>
      </w:pPr>
      <w:r w:rsidRPr="00F018FF">
        <w:pict>
          <v:shape id="_x0000_s1028" type="#_x0000_t136" style="position:absolute;margin-left:108pt;margin-top:17.6pt;width:297pt;height:36pt;z-index:251662336;v-text-anchor:middle" fillcolor="black" strokeweight=".26mm">
            <v:stroke joinstyle="miter"/>
            <v:textpath style="font-family:&quot;Arial&quot;;font-weight:bold;v-text-kern:t" fitpath="t" string="города Лиски"/>
          </v:shape>
        </w:pict>
      </w:r>
    </w:p>
    <w:p w:rsidR="008174AD" w:rsidRDefault="008174AD" w:rsidP="008174AD">
      <w:pPr>
        <w:rPr>
          <w:smallCaps/>
          <w:color w:val="000000"/>
          <w:spacing w:val="4"/>
          <w:sz w:val="32"/>
          <w:szCs w:val="32"/>
        </w:rPr>
      </w:pPr>
    </w:p>
    <w:p w:rsidR="008174AD" w:rsidRDefault="008174AD" w:rsidP="008174AD">
      <w:pPr>
        <w:rPr>
          <w:smallCaps/>
          <w:color w:val="000000"/>
          <w:spacing w:val="4"/>
          <w:sz w:val="32"/>
          <w:szCs w:val="32"/>
        </w:rPr>
      </w:pPr>
    </w:p>
    <w:p w:rsidR="008174AD" w:rsidRDefault="008174AD" w:rsidP="008174AD">
      <w:pPr>
        <w:pBdr>
          <w:bottom w:val="single" w:sz="8" w:space="1" w:color="000000"/>
        </w:pBdr>
        <w:rPr>
          <w:smallCaps/>
          <w:color w:val="000000"/>
          <w:spacing w:val="4"/>
          <w:sz w:val="16"/>
          <w:szCs w:val="16"/>
        </w:rPr>
      </w:pPr>
    </w:p>
    <w:p w:rsidR="008174AD" w:rsidRDefault="008174AD" w:rsidP="008174AD">
      <w:pPr>
        <w:ind w:right="-365"/>
        <w:jc w:val="center"/>
        <w:rPr>
          <w:b/>
          <w:smallCaps/>
          <w:color w:val="000000"/>
          <w:spacing w:val="4"/>
          <w:sz w:val="22"/>
          <w:szCs w:val="22"/>
        </w:rPr>
      </w:pPr>
    </w:p>
    <w:p w:rsidR="008174AD" w:rsidRDefault="008174AD" w:rsidP="008174AD">
      <w:pPr>
        <w:ind w:right="-365"/>
        <w:jc w:val="center"/>
        <w:rPr>
          <w:b/>
          <w:smallCaps/>
          <w:color w:val="000000"/>
          <w:spacing w:val="4"/>
          <w:sz w:val="22"/>
          <w:szCs w:val="22"/>
        </w:rPr>
      </w:pPr>
      <w:r>
        <w:rPr>
          <w:b/>
          <w:smallCaps/>
          <w:color w:val="000000"/>
          <w:spacing w:val="4"/>
          <w:sz w:val="22"/>
          <w:szCs w:val="22"/>
        </w:rPr>
        <w:t>издается  с  01  января 2007 года</w:t>
      </w:r>
    </w:p>
    <w:p w:rsidR="008174AD" w:rsidRDefault="008174AD" w:rsidP="008174AD">
      <w:pPr>
        <w:ind w:right="-365"/>
        <w:jc w:val="center"/>
        <w:rPr>
          <w:b/>
          <w:smallCaps/>
          <w:color w:val="000000"/>
          <w:spacing w:val="4"/>
          <w:sz w:val="22"/>
          <w:szCs w:val="22"/>
        </w:rPr>
      </w:pPr>
      <w:r>
        <w:rPr>
          <w:b/>
          <w:smallCaps/>
          <w:color w:val="000000"/>
          <w:spacing w:val="4"/>
          <w:sz w:val="22"/>
          <w:szCs w:val="22"/>
        </w:rPr>
        <w:t>на основании Решения № 87 Совета народных депутатов</w:t>
      </w:r>
    </w:p>
    <w:p w:rsidR="008174AD" w:rsidRDefault="008174AD" w:rsidP="008174AD">
      <w:pPr>
        <w:ind w:right="-365"/>
        <w:jc w:val="center"/>
        <w:rPr>
          <w:b/>
          <w:smallCaps/>
          <w:color w:val="000000"/>
          <w:spacing w:val="4"/>
          <w:sz w:val="22"/>
          <w:szCs w:val="22"/>
        </w:rPr>
      </w:pPr>
      <w:r>
        <w:rPr>
          <w:b/>
          <w:smallCaps/>
          <w:color w:val="000000"/>
          <w:spacing w:val="4"/>
          <w:sz w:val="22"/>
          <w:szCs w:val="22"/>
        </w:rPr>
        <w:t xml:space="preserve">городского поселения город Лиски </w:t>
      </w:r>
      <w:proofErr w:type="spellStart"/>
      <w:r>
        <w:rPr>
          <w:b/>
          <w:smallCaps/>
          <w:color w:val="000000"/>
          <w:spacing w:val="4"/>
          <w:sz w:val="22"/>
          <w:szCs w:val="22"/>
        </w:rPr>
        <w:t>Лискинского</w:t>
      </w:r>
      <w:proofErr w:type="spellEnd"/>
      <w:r>
        <w:rPr>
          <w:b/>
          <w:smallCaps/>
          <w:color w:val="000000"/>
          <w:spacing w:val="4"/>
          <w:sz w:val="22"/>
          <w:szCs w:val="22"/>
        </w:rPr>
        <w:t xml:space="preserve"> муниципального района </w:t>
      </w:r>
    </w:p>
    <w:p w:rsidR="008174AD" w:rsidRDefault="008174AD" w:rsidP="008174AD">
      <w:pPr>
        <w:ind w:right="-365"/>
        <w:jc w:val="center"/>
        <w:rPr>
          <w:b/>
          <w:smallCaps/>
          <w:color w:val="000000"/>
          <w:spacing w:val="4"/>
          <w:sz w:val="22"/>
          <w:szCs w:val="22"/>
        </w:rPr>
      </w:pPr>
      <w:r>
        <w:rPr>
          <w:b/>
          <w:smallCaps/>
          <w:color w:val="000000"/>
          <w:spacing w:val="4"/>
          <w:sz w:val="22"/>
          <w:szCs w:val="22"/>
        </w:rPr>
        <w:t>Воронежской области от 25 декабря 2006 года</w:t>
      </w:r>
    </w:p>
    <w:p w:rsidR="008174AD" w:rsidRDefault="008174AD" w:rsidP="008174AD">
      <w:pPr>
        <w:ind w:right="-365"/>
        <w:jc w:val="center"/>
        <w:rPr>
          <w:b/>
          <w:smallCaps/>
          <w:color w:val="000000"/>
          <w:spacing w:val="4"/>
          <w:sz w:val="22"/>
          <w:szCs w:val="22"/>
        </w:rPr>
      </w:pPr>
      <w:r>
        <w:rPr>
          <w:b/>
          <w:smallCaps/>
          <w:color w:val="000000"/>
          <w:spacing w:val="4"/>
          <w:sz w:val="22"/>
          <w:szCs w:val="22"/>
        </w:rPr>
        <w:t>______________________________________________________________________________</w:t>
      </w:r>
    </w:p>
    <w:p w:rsidR="008174AD" w:rsidRDefault="008174AD" w:rsidP="008174AD">
      <w:pPr>
        <w:jc w:val="center"/>
        <w:rPr>
          <w:b/>
          <w:bCs/>
          <w:color w:val="000000"/>
          <w:sz w:val="28"/>
          <w:szCs w:val="28"/>
        </w:rPr>
      </w:pPr>
    </w:p>
    <w:p w:rsidR="00C01698" w:rsidRDefault="00C01698" w:rsidP="00C01698">
      <w:pPr>
        <w:shd w:val="clear" w:color="auto" w:fill="FFFFFF"/>
        <w:autoSpaceDE w:val="0"/>
        <w:jc w:val="center"/>
        <w:rPr>
          <w:b/>
          <w:smallCaps/>
          <w:color w:val="000000"/>
          <w:spacing w:val="4"/>
        </w:rPr>
      </w:pPr>
      <w:r>
        <w:rPr>
          <w:smallCaps/>
          <w:noProof/>
          <w:color w:val="000000"/>
          <w:spacing w:val="4"/>
          <w:sz w:val="32"/>
          <w:szCs w:val="32"/>
          <w:lang w:eastAsia="ru-RU"/>
        </w:rPr>
        <w:drawing>
          <wp:inline distT="0" distB="0" distL="0" distR="0">
            <wp:extent cx="579120" cy="685800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698" w:rsidRPr="00D6346A" w:rsidRDefault="00C01698" w:rsidP="00C01698">
      <w:pPr>
        <w:shd w:val="clear" w:color="auto" w:fill="FFFFFF"/>
        <w:autoSpaceDE w:val="0"/>
        <w:jc w:val="center"/>
        <w:rPr>
          <w:b/>
          <w:smallCaps/>
          <w:color w:val="000000"/>
          <w:spacing w:val="4"/>
        </w:rPr>
      </w:pPr>
    </w:p>
    <w:p w:rsidR="00C01698" w:rsidRPr="00D6346A" w:rsidRDefault="00C01698" w:rsidP="00C01698">
      <w:pPr>
        <w:pStyle w:val="1"/>
        <w:tabs>
          <w:tab w:val="left" w:pos="0"/>
        </w:tabs>
        <w:rPr>
          <w:szCs w:val="28"/>
        </w:rPr>
      </w:pPr>
      <w:r w:rsidRPr="00D6346A">
        <w:rPr>
          <w:szCs w:val="28"/>
        </w:rPr>
        <w:t>АДМИНИСТРАЦИЯ ГОРОДСКОГО ПОСЕЛЕНИЯ  ГОРОД  ЛИСКИ</w:t>
      </w:r>
    </w:p>
    <w:p w:rsidR="00C01698" w:rsidRPr="00D6346A" w:rsidRDefault="00C01698" w:rsidP="00C01698">
      <w:pPr>
        <w:shd w:val="clear" w:color="auto" w:fill="FFFFFF"/>
        <w:autoSpaceDE w:val="0"/>
        <w:ind w:right="-5"/>
        <w:jc w:val="center"/>
        <w:rPr>
          <w:b/>
          <w:color w:val="000000"/>
          <w:spacing w:val="-4"/>
          <w:szCs w:val="28"/>
        </w:rPr>
      </w:pPr>
      <w:r w:rsidRPr="00D6346A">
        <w:rPr>
          <w:b/>
          <w:color w:val="000000"/>
          <w:spacing w:val="-4"/>
          <w:szCs w:val="28"/>
        </w:rPr>
        <w:t xml:space="preserve">ЛИСКИНСКОГО МУНИЦИПАЛЬНОГО РАЙОНА </w:t>
      </w:r>
    </w:p>
    <w:p w:rsidR="00C01698" w:rsidRPr="00D6346A" w:rsidRDefault="00C01698" w:rsidP="00C01698">
      <w:pPr>
        <w:shd w:val="clear" w:color="auto" w:fill="FFFFFF"/>
        <w:autoSpaceDE w:val="0"/>
        <w:ind w:right="-5"/>
        <w:jc w:val="center"/>
        <w:rPr>
          <w:b/>
          <w:color w:val="000000"/>
          <w:spacing w:val="-4"/>
          <w:szCs w:val="28"/>
        </w:rPr>
      </w:pPr>
      <w:r w:rsidRPr="00D6346A">
        <w:rPr>
          <w:b/>
          <w:color w:val="000000"/>
          <w:spacing w:val="-4"/>
          <w:szCs w:val="28"/>
        </w:rPr>
        <w:t>ВОРОНЕЖСКОЙ ОБЛАСТИ</w:t>
      </w:r>
    </w:p>
    <w:tbl>
      <w:tblPr>
        <w:tblW w:w="0" w:type="auto"/>
        <w:tblInd w:w="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644"/>
      </w:tblGrid>
      <w:tr w:rsidR="00C01698" w:rsidTr="00171E55">
        <w:trPr>
          <w:trHeight w:val="797"/>
        </w:trPr>
        <w:tc>
          <w:tcPr>
            <w:tcW w:w="8644" w:type="dxa"/>
            <w:tcBorders>
              <w:top w:val="nil"/>
              <w:left w:val="nil"/>
              <w:right w:val="nil"/>
            </w:tcBorders>
          </w:tcPr>
          <w:p w:rsidR="00C01698" w:rsidRPr="00400A17" w:rsidRDefault="00C01698" w:rsidP="00171E55">
            <w:pPr>
              <w:pStyle w:val="2"/>
              <w:tabs>
                <w:tab w:val="left" w:pos="852"/>
              </w:tabs>
              <w:spacing w:before="0"/>
              <w:ind w:right="-6"/>
              <w:rPr>
                <w:rFonts w:eastAsia="Times New Roman"/>
                <w:sz w:val="32"/>
                <w:szCs w:val="32"/>
              </w:rPr>
            </w:pPr>
          </w:p>
          <w:p w:rsidR="00C01698" w:rsidRPr="00400A17" w:rsidRDefault="00C01698" w:rsidP="00171E55">
            <w:pPr>
              <w:pStyle w:val="2"/>
              <w:tabs>
                <w:tab w:val="left" w:pos="852"/>
              </w:tabs>
              <w:spacing w:before="0"/>
              <w:ind w:right="-6" w:firstLine="372"/>
              <w:rPr>
                <w:rFonts w:eastAsia="Times New Roman"/>
                <w:sz w:val="32"/>
                <w:szCs w:val="32"/>
              </w:rPr>
            </w:pPr>
            <w:proofErr w:type="gramStart"/>
            <w:r w:rsidRPr="00400A17">
              <w:rPr>
                <w:rFonts w:eastAsia="Times New Roman"/>
                <w:sz w:val="32"/>
                <w:szCs w:val="32"/>
              </w:rPr>
              <w:t>П</w:t>
            </w:r>
            <w:proofErr w:type="gramEnd"/>
            <w:r w:rsidRPr="00400A17">
              <w:rPr>
                <w:rFonts w:eastAsia="Times New Roman"/>
                <w:sz w:val="32"/>
                <w:szCs w:val="32"/>
              </w:rPr>
              <w:t xml:space="preserve"> О С Т А Н О В Л Е Н И Е</w:t>
            </w:r>
          </w:p>
        </w:tc>
      </w:tr>
    </w:tbl>
    <w:p w:rsidR="00C01698" w:rsidRDefault="00F018FF" w:rsidP="00C01698">
      <w:pPr>
        <w:shd w:val="clear" w:color="auto" w:fill="FFFFFF"/>
        <w:autoSpaceDE w:val="0"/>
        <w:ind w:right="-6"/>
        <w:jc w:val="center"/>
        <w:rPr>
          <w:bCs/>
          <w:color w:val="000000"/>
          <w:spacing w:val="-4"/>
          <w:szCs w:val="28"/>
        </w:rPr>
      </w:pPr>
      <w:r w:rsidRPr="00F018FF">
        <w:rPr>
          <w:noProof/>
          <w:lang w:eastAsia="ru-RU"/>
        </w:rPr>
        <w:pict>
          <v:shape id="Поле 2" o:spid="_x0000_s1050" type="#_x0000_t202" style="position:absolute;left:0;text-align:left;margin-left:381.5pt;margin-top:5.25pt;width:1in;height:23.25pt;z-index:251666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" stroked="f">
            <v:textbox>
              <w:txbxContent>
                <w:p w:rsidR="00C01698" w:rsidRPr="00306B1B" w:rsidRDefault="00C01698" w:rsidP="00C01698">
                  <w:pPr>
                    <w:rPr>
                      <w:szCs w:val="20"/>
                    </w:rPr>
                  </w:pPr>
                </w:p>
              </w:txbxContent>
            </v:textbox>
          </v:shape>
        </w:pict>
      </w:r>
    </w:p>
    <w:p w:rsidR="00C01698" w:rsidRPr="007430A2" w:rsidRDefault="00C01698" w:rsidP="00C01698">
      <w:pPr>
        <w:shd w:val="clear" w:color="auto" w:fill="FFFFFF"/>
        <w:autoSpaceDE w:val="0"/>
        <w:ind w:right="-6"/>
        <w:rPr>
          <w:bCs/>
          <w:color w:val="000000"/>
          <w:spacing w:val="-4"/>
          <w:szCs w:val="28"/>
          <w:u w:val="single"/>
        </w:rPr>
      </w:pPr>
      <w:r w:rsidRPr="00AE6098">
        <w:rPr>
          <w:bCs/>
          <w:color w:val="000000"/>
          <w:spacing w:val="-4"/>
          <w:szCs w:val="28"/>
        </w:rPr>
        <w:t>от «</w:t>
      </w:r>
      <w:r>
        <w:rPr>
          <w:bCs/>
          <w:color w:val="000000"/>
          <w:spacing w:val="-4"/>
          <w:szCs w:val="28"/>
          <w:u w:val="single"/>
        </w:rPr>
        <w:t>4</w:t>
      </w:r>
      <w:r w:rsidRPr="00AE6098">
        <w:rPr>
          <w:bCs/>
          <w:color w:val="000000"/>
          <w:spacing w:val="-4"/>
          <w:szCs w:val="28"/>
        </w:rPr>
        <w:t xml:space="preserve">»  </w:t>
      </w:r>
      <w:r w:rsidRPr="0091746B">
        <w:rPr>
          <w:bCs/>
          <w:color w:val="000000"/>
          <w:spacing w:val="-4"/>
          <w:szCs w:val="28"/>
          <w:u w:val="single"/>
        </w:rPr>
        <w:t>сентября</w:t>
      </w:r>
      <w:r>
        <w:rPr>
          <w:bCs/>
          <w:color w:val="000000"/>
          <w:spacing w:val="-4"/>
          <w:szCs w:val="28"/>
          <w:u w:val="single"/>
        </w:rPr>
        <w:t xml:space="preserve">  </w:t>
      </w:r>
      <w:r w:rsidRPr="00AE6098">
        <w:rPr>
          <w:bCs/>
          <w:color w:val="000000"/>
          <w:spacing w:val="-4"/>
          <w:szCs w:val="28"/>
        </w:rPr>
        <w:t xml:space="preserve">2019 г.  </w:t>
      </w:r>
      <w:r>
        <w:rPr>
          <w:bCs/>
          <w:color w:val="000000"/>
          <w:spacing w:val="-4"/>
          <w:szCs w:val="28"/>
          <w:u w:val="single"/>
        </w:rPr>
        <w:t>№</w:t>
      </w:r>
      <w:r w:rsidRPr="007430A2">
        <w:rPr>
          <w:bCs/>
          <w:color w:val="000000"/>
          <w:spacing w:val="-4"/>
          <w:szCs w:val="28"/>
          <w:u w:val="single"/>
        </w:rPr>
        <w:t xml:space="preserve"> </w:t>
      </w:r>
      <w:r>
        <w:rPr>
          <w:bCs/>
          <w:color w:val="000000"/>
          <w:spacing w:val="-4"/>
          <w:szCs w:val="28"/>
          <w:u w:val="single"/>
        </w:rPr>
        <w:t>549</w:t>
      </w:r>
      <w:r w:rsidRPr="007430A2">
        <w:rPr>
          <w:bCs/>
          <w:color w:val="000000"/>
          <w:spacing w:val="-4"/>
          <w:szCs w:val="28"/>
          <w:u w:val="single"/>
        </w:rPr>
        <w:t xml:space="preserve">   </w:t>
      </w:r>
    </w:p>
    <w:p w:rsidR="00C01698" w:rsidRPr="00D6346A" w:rsidRDefault="00C01698" w:rsidP="00C01698">
      <w:pPr>
        <w:shd w:val="clear" w:color="auto" w:fill="FFFFFF"/>
        <w:autoSpaceDE w:val="0"/>
        <w:ind w:right="-6"/>
        <w:rPr>
          <w:bCs/>
          <w:color w:val="000000"/>
          <w:spacing w:val="-4"/>
          <w:sz w:val="20"/>
          <w:szCs w:val="20"/>
        </w:rPr>
      </w:pPr>
      <w:r w:rsidRPr="00D6346A">
        <w:rPr>
          <w:bCs/>
          <w:color w:val="000000"/>
          <w:spacing w:val="-4"/>
          <w:szCs w:val="28"/>
        </w:rPr>
        <w:t xml:space="preserve">                          </w:t>
      </w:r>
      <w:r w:rsidRPr="00D6346A">
        <w:rPr>
          <w:bCs/>
          <w:color w:val="000000"/>
          <w:spacing w:val="-4"/>
          <w:sz w:val="20"/>
          <w:szCs w:val="20"/>
        </w:rPr>
        <w:t>г. Лиски</w:t>
      </w:r>
    </w:p>
    <w:p w:rsidR="00C01698" w:rsidRDefault="00C01698" w:rsidP="00C01698">
      <w:pPr>
        <w:shd w:val="clear" w:color="auto" w:fill="FFFFFF"/>
        <w:autoSpaceDE w:val="0"/>
        <w:ind w:right="-6"/>
        <w:rPr>
          <w:bCs/>
          <w:color w:val="000000"/>
          <w:spacing w:val="-4"/>
          <w:sz w:val="20"/>
          <w:szCs w:val="20"/>
        </w:rPr>
      </w:pPr>
      <w:r w:rsidRPr="00D6346A">
        <w:rPr>
          <w:bCs/>
          <w:color w:val="000000"/>
          <w:spacing w:val="-4"/>
          <w:sz w:val="20"/>
          <w:szCs w:val="20"/>
        </w:rPr>
        <w:t xml:space="preserve">  </w:t>
      </w:r>
    </w:p>
    <w:p w:rsidR="00C01698" w:rsidRDefault="00C01698" w:rsidP="00C01698">
      <w:pPr>
        <w:shd w:val="clear" w:color="auto" w:fill="FFFFFF"/>
        <w:autoSpaceDE w:val="0"/>
        <w:ind w:right="4110"/>
        <w:jc w:val="both"/>
        <w:rPr>
          <w:b/>
          <w:szCs w:val="28"/>
        </w:rPr>
      </w:pPr>
      <w:r>
        <w:rPr>
          <w:b/>
          <w:szCs w:val="28"/>
        </w:rPr>
        <w:t xml:space="preserve">Об утверждении архитектурно- художественной концепции внешнего </w:t>
      </w:r>
      <w:proofErr w:type="gramStart"/>
      <w:r>
        <w:rPr>
          <w:b/>
          <w:szCs w:val="28"/>
        </w:rPr>
        <w:t>облика улицы Маршала Жукова городского поселения</w:t>
      </w:r>
      <w:proofErr w:type="gramEnd"/>
      <w:r>
        <w:rPr>
          <w:b/>
          <w:szCs w:val="28"/>
        </w:rPr>
        <w:t xml:space="preserve"> город Лиски (в части размещения информационных конструкций)</w:t>
      </w:r>
    </w:p>
    <w:p w:rsidR="00C01698" w:rsidRDefault="00C01698" w:rsidP="00C01698">
      <w:pPr>
        <w:pStyle w:val="ConsPlusNormal"/>
        <w:spacing w:line="360" w:lineRule="auto"/>
        <w:jc w:val="center"/>
        <w:outlineLvl w:val="0"/>
      </w:pPr>
    </w:p>
    <w:p w:rsidR="00C01698" w:rsidRDefault="00C01698" w:rsidP="00C01698">
      <w:pPr>
        <w:pStyle w:val="ConsPlusNormal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proofErr w:type="gramStart"/>
      <w:r>
        <w:rPr>
          <w:sz w:val="28"/>
          <w:szCs w:val="28"/>
        </w:rPr>
        <w:t xml:space="preserve">В целях стилевого единства архитектурно- художественного образа зданий, сооружений на территории городского поселения город Лиски, руководствуясь Федеральным законом от 06.10.2003 № 131-ФЗ «Об общих принципах организации местного самоуправления в Российской Федерации», Правилами благоустройства территории городского поселения город Лиски </w:t>
      </w:r>
      <w:proofErr w:type="spellStart"/>
      <w:r>
        <w:rPr>
          <w:sz w:val="28"/>
          <w:szCs w:val="28"/>
        </w:rPr>
        <w:t>Лискинского</w:t>
      </w:r>
      <w:proofErr w:type="spellEnd"/>
      <w:r>
        <w:rPr>
          <w:sz w:val="28"/>
          <w:szCs w:val="28"/>
        </w:rPr>
        <w:t xml:space="preserve"> муниципального района Воронежской области, утвержденными решением Совета народных депутатов городского поселения город Лиски </w:t>
      </w:r>
      <w:proofErr w:type="spellStart"/>
      <w:r>
        <w:rPr>
          <w:sz w:val="28"/>
          <w:szCs w:val="28"/>
        </w:rPr>
        <w:t>Лискинского</w:t>
      </w:r>
      <w:proofErr w:type="spellEnd"/>
      <w:r>
        <w:rPr>
          <w:sz w:val="28"/>
          <w:szCs w:val="28"/>
        </w:rPr>
        <w:t xml:space="preserve"> муниципального района Воронежской области от 13.10.2017 г. №88</w:t>
      </w:r>
      <w:proofErr w:type="gramEnd"/>
      <w:r>
        <w:rPr>
          <w:sz w:val="28"/>
          <w:szCs w:val="28"/>
        </w:rPr>
        <w:t xml:space="preserve">, администрация городского поселения город Лиски </w:t>
      </w:r>
      <w:proofErr w:type="spellStart"/>
      <w:r>
        <w:rPr>
          <w:sz w:val="28"/>
          <w:szCs w:val="28"/>
        </w:rPr>
        <w:t>Лискинского</w:t>
      </w:r>
      <w:proofErr w:type="spellEnd"/>
      <w:r>
        <w:rPr>
          <w:sz w:val="28"/>
          <w:szCs w:val="28"/>
        </w:rPr>
        <w:t xml:space="preserve"> муниципального района Воронежской области</w:t>
      </w:r>
    </w:p>
    <w:p w:rsidR="00C01698" w:rsidRPr="00F34619" w:rsidRDefault="00C01698" w:rsidP="00C01698">
      <w:pPr>
        <w:pStyle w:val="ConsPlusNormal"/>
        <w:spacing w:line="360" w:lineRule="auto"/>
        <w:jc w:val="both"/>
        <w:rPr>
          <w:b/>
          <w:sz w:val="28"/>
          <w:szCs w:val="28"/>
        </w:rPr>
      </w:pPr>
      <w:proofErr w:type="spellStart"/>
      <w:proofErr w:type="gramStart"/>
      <w:r>
        <w:rPr>
          <w:b/>
          <w:sz w:val="28"/>
          <w:szCs w:val="28"/>
        </w:rPr>
        <w:t>п</w:t>
      </w:r>
      <w:proofErr w:type="spellEnd"/>
      <w:proofErr w:type="gramEnd"/>
      <w:r>
        <w:rPr>
          <w:b/>
          <w:sz w:val="28"/>
          <w:szCs w:val="28"/>
        </w:rPr>
        <w:t xml:space="preserve"> о с т а </w:t>
      </w:r>
      <w:proofErr w:type="spellStart"/>
      <w:r>
        <w:rPr>
          <w:b/>
          <w:sz w:val="28"/>
          <w:szCs w:val="28"/>
        </w:rPr>
        <w:t>н</w:t>
      </w:r>
      <w:proofErr w:type="spellEnd"/>
      <w:r>
        <w:rPr>
          <w:b/>
          <w:sz w:val="28"/>
          <w:szCs w:val="28"/>
        </w:rPr>
        <w:t xml:space="preserve"> о в л я е т:</w:t>
      </w:r>
    </w:p>
    <w:tbl>
      <w:tblPr>
        <w:tblW w:w="10433" w:type="dxa"/>
        <w:tblInd w:w="-318" w:type="dxa"/>
        <w:tblLook w:val="01E0"/>
      </w:tblPr>
      <w:tblGrid>
        <w:gridCol w:w="10433"/>
      </w:tblGrid>
      <w:tr w:rsidR="00C01698" w:rsidRPr="00F34619" w:rsidTr="00171E55">
        <w:trPr>
          <w:trHeight w:val="1550"/>
        </w:trPr>
        <w:tc>
          <w:tcPr>
            <w:tcW w:w="10433" w:type="dxa"/>
          </w:tcPr>
          <w:p w:rsidR="00C01698" w:rsidRDefault="00C01698" w:rsidP="00171E55">
            <w:pPr>
              <w:spacing w:line="360" w:lineRule="auto"/>
              <w:ind w:left="318" w:firstLine="567"/>
              <w:contextualSpacing/>
              <w:jc w:val="both"/>
              <w:rPr>
                <w:szCs w:val="28"/>
              </w:rPr>
            </w:pPr>
            <w:r w:rsidRPr="00F34619">
              <w:rPr>
                <w:szCs w:val="28"/>
              </w:rPr>
              <w:lastRenderedPageBreak/>
              <w:t xml:space="preserve">1. </w:t>
            </w:r>
            <w:r>
              <w:rPr>
                <w:szCs w:val="28"/>
              </w:rPr>
              <w:t xml:space="preserve"> </w:t>
            </w:r>
            <w:r w:rsidRPr="00F34619">
              <w:rPr>
                <w:szCs w:val="28"/>
              </w:rPr>
              <w:t xml:space="preserve">Утвердить </w:t>
            </w:r>
            <w:r>
              <w:rPr>
                <w:szCs w:val="28"/>
              </w:rPr>
              <w:t xml:space="preserve">архитектурно- художественную концепцию внешнего </w:t>
            </w:r>
            <w:proofErr w:type="gramStart"/>
            <w:r>
              <w:rPr>
                <w:szCs w:val="28"/>
              </w:rPr>
              <w:t>облика  улицы Маршала Жукова городского поселения</w:t>
            </w:r>
            <w:proofErr w:type="gramEnd"/>
            <w:r>
              <w:rPr>
                <w:szCs w:val="28"/>
              </w:rPr>
              <w:t xml:space="preserve"> город Лиски (</w:t>
            </w:r>
            <w:r w:rsidRPr="007430A2">
              <w:rPr>
                <w:szCs w:val="28"/>
              </w:rPr>
              <w:t xml:space="preserve">в части размещения </w:t>
            </w:r>
            <w:r>
              <w:rPr>
                <w:szCs w:val="28"/>
              </w:rPr>
              <w:t>информационных конструкций) согласно приложению к настоящему постановлению.</w:t>
            </w:r>
          </w:p>
          <w:p w:rsidR="00C01698" w:rsidRPr="007430A2" w:rsidRDefault="00C01698" w:rsidP="00171E55">
            <w:pPr>
              <w:spacing w:line="360" w:lineRule="auto"/>
              <w:ind w:left="318" w:firstLine="567"/>
              <w:contextualSpacing/>
              <w:jc w:val="both"/>
              <w:rPr>
                <w:b/>
                <w:szCs w:val="28"/>
              </w:rPr>
            </w:pPr>
            <w:r w:rsidRPr="00F34619">
              <w:rPr>
                <w:szCs w:val="28"/>
              </w:rPr>
              <w:t xml:space="preserve">2. </w:t>
            </w:r>
            <w:r>
              <w:rPr>
                <w:szCs w:val="28"/>
              </w:rPr>
              <w:t>Настоящее постановление подлежит опубликованию в газете «Официальный вестник города Лиски» и на официальном сайте администрации городского поселения город Лиски в информационно-телекоммуникационной сети «Интернет».</w:t>
            </w:r>
          </w:p>
          <w:p w:rsidR="00C01698" w:rsidRDefault="00C01698" w:rsidP="00171E55">
            <w:pPr>
              <w:pStyle w:val="ConsPlusNormal"/>
              <w:spacing w:line="360" w:lineRule="auto"/>
              <w:ind w:left="318" w:firstLine="56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3.   </w:t>
            </w:r>
            <w:proofErr w:type="gramStart"/>
            <w:r w:rsidRPr="00F34619">
              <w:rPr>
                <w:sz w:val="28"/>
                <w:szCs w:val="28"/>
              </w:rPr>
              <w:t>Контроль за</w:t>
            </w:r>
            <w:proofErr w:type="gramEnd"/>
            <w:r w:rsidRPr="00F34619">
              <w:rPr>
                <w:sz w:val="28"/>
                <w:szCs w:val="28"/>
              </w:rPr>
              <w:t xml:space="preserve"> исполнением настоящего постановления </w:t>
            </w:r>
            <w:r>
              <w:rPr>
                <w:sz w:val="28"/>
                <w:szCs w:val="28"/>
              </w:rPr>
              <w:t>возложить на начальника отдела по строительству и архитектуре администрации    городского поселения город Лиски Иванкина И.В.</w:t>
            </w:r>
          </w:p>
          <w:p w:rsidR="00C01698" w:rsidRDefault="00C01698" w:rsidP="00171E55">
            <w:pPr>
              <w:pStyle w:val="ConsPlusNormal"/>
              <w:spacing w:line="360" w:lineRule="auto"/>
              <w:ind w:left="318" w:firstLine="567"/>
              <w:jc w:val="both"/>
              <w:rPr>
                <w:sz w:val="28"/>
                <w:szCs w:val="28"/>
              </w:rPr>
            </w:pPr>
          </w:p>
          <w:p w:rsidR="00C01698" w:rsidRDefault="00C01698" w:rsidP="00171E55">
            <w:pPr>
              <w:pStyle w:val="ConsPlusNormal"/>
              <w:spacing w:line="360" w:lineRule="auto"/>
              <w:ind w:left="318" w:firstLine="567"/>
              <w:jc w:val="both"/>
              <w:rPr>
                <w:sz w:val="28"/>
                <w:szCs w:val="28"/>
              </w:rPr>
            </w:pPr>
          </w:p>
          <w:p w:rsidR="00C01698" w:rsidRPr="00D6346A" w:rsidRDefault="00C01698" w:rsidP="00171E55">
            <w:pPr>
              <w:autoSpaceDE w:val="0"/>
              <w:autoSpaceDN w:val="0"/>
              <w:adjustRightInd w:val="0"/>
              <w:ind w:right="1020" w:firstLine="318"/>
              <w:rPr>
                <w:szCs w:val="28"/>
              </w:rPr>
            </w:pPr>
            <w:r w:rsidRPr="00D6346A">
              <w:rPr>
                <w:szCs w:val="28"/>
              </w:rPr>
              <w:t>Глава администрации</w:t>
            </w:r>
          </w:p>
          <w:p w:rsidR="00C01698" w:rsidRDefault="00C01698" w:rsidP="00171E55">
            <w:pPr>
              <w:autoSpaceDE w:val="0"/>
              <w:autoSpaceDN w:val="0"/>
              <w:adjustRightInd w:val="0"/>
              <w:ind w:firstLine="318"/>
              <w:rPr>
                <w:szCs w:val="28"/>
              </w:rPr>
            </w:pPr>
            <w:r w:rsidRPr="00D6346A">
              <w:rPr>
                <w:szCs w:val="28"/>
              </w:rPr>
              <w:t xml:space="preserve">городского поселения город Лиски                              </w:t>
            </w:r>
            <w:r>
              <w:rPr>
                <w:szCs w:val="28"/>
              </w:rPr>
              <w:t xml:space="preserve">    </w:t>
            </w:r>
            <w:r w:rsidRPr="00D6346A">
              <w:rPr>
                <w:szCs w:val="28"/>
              </w:rPr>
              <w:t xml:space="preserve">                  Е. В. Митюр</w:t>
            </w:r>
            <w:r>
              <w:rPr>
                <w:szCs w:val="28"/>
              </w:rPr>
              <w:t>ё</w:t>
            </w:r>
            <w:r w:rsidRPr="00D6346A">
              <w:rPr>
                <w:szCs w:val="28"/>
              </w:rPr>
              <w:t>в</w:t>
            </w:r>
          </w:p>
          <w:p w:rsidR="00C01698" w:rsidRPr="00AE6098" w:rsidRDefault="00C01698" w:rsidP="00171E55">
            <w:pPr>
              <w:pStyle w:val="ConsPlusNormal"/>
              <w:spacing w:line="360" w:lineRule="auto"/>
              <w:ind w:left="318" w:firstLine="567"/>
              <w:jc w:val="both"/>
              <w:rPr>
                <w:sz w:val="28"/>
                <w:szCs w:val="28"/>
              </w:rPr>
            </w:pPr>
          </w:p>
        </w:tc>
      </w:tr>
    </w:tbl>
    <w:p w:rsidR="00C01698" w:rsidRPr="00D6346A" w:rsidRDefault="00C01698" w:rsidP="00C01698">
      <w:pPr>
        <w:pStyle w:val="ConsPlusNormal"/>
        <w:jc w:val="both"/>
        <w:rPr>
          <w:sz w:val="28"/>
          <w:szCs w:val="28"/>
        </w:rPr>
      </w:pPr>
    </w:p>
    <w:p w:rsidR="004E4951" w:rsidRDefault="004E4951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A25F43" w:rsidRDefault="00A25F43" w:rsidP="00262302">
      <w:pPr>
        <w:rPr>
          <w:sz w:val="22"/>
          <w:szCs w:val="22"/>
        </w:rPr>
      </w:pPr>
    </w:p>
    <w:p w:rsidR="004E4951" w:rsidRDefault="004E4951" w:rsidP="00262302">
      <w:pPr>
        <w:rPr>
          <w:sz w:val="22"/>
          <w:szCs w:val="22"/>
        </w:rPr>
      </w:pPr>
    </w:p>
    <w:p w:rsidR="004E4951" w:rsidRDefault="00A25F43" w:rsidP="00262302">
      <w:pPr>
        <w:rPr>
          <w:sz w:val="22"/>
          <w:szCs w:val="22"/>
        </w:rPr>
      </w:pPr>
      <w:r>
        <w:rPr>
          <w:noProof/>
          <w:sz w:val="22"/>
          <w:szCs w:val="22"/>
          <w:lang w:eastAsia="ru-RU"/>
        </w:rPr>
        <w:lastRenderedPageBreak/>
        <w:drawing>
          <wp:inline distT="0" distB="0" distL="0" distR="0">
            <wp:extent cx="6209665" cy="4391331"/>
            <wp:effectExtent l="19050" t="0" r="635" b="0"/>
            <wp:docPr id="8" name="Рисунок 4" descr="C:\Users\архитектура\Desktop\Новая папка (2)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рхитектура\Desktop\Новая папка (2)\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z w:val="22"/>
          <w:szCs w:val="22"/>
          <w:lang w:eastAsia="ru-RU"/>
        </w:rPr>
        <w:drawing>
          <wp:inline distT="0" distB="0" distL="0" distR="0">
            <wp:extent cx="6209665" cy="4391331"/>
            <wp:effectExtent l="19050" t="0" r="635" b="0"/>
            <wp:docPr id="9" name="Рисунок 5" descr="C:\Users\архитектура\Desktop\Новая папка (2)\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рхитектура\Desktop\Новая папка (2)\1 (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sz w:val="22"/>
          <w:szCs w:val="22"/>
          <w:lang w:eastAsia="ru-RU"/>
        </w:rPr>
        <w:lastRenderedPageBreak/>
        <w:drawing>
          <wp:inline distT="0" distB="0" distL="0" distR="0">
            <wp:extent cx="6209665" cy="4391331"/>
            <wp:effectExtent l="19050" t="0" r="635" b="0"/>
            <wp:docPr id="10" name="Рисунок 6" descr="C:\Users\архитектура\Desktop\Новая папка (2)\1 мф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рхитектура\Desktop\Новая папка (2)\1 мфц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z w:val="22"/>
          <w:szCs w:val="22"/>
          <w:lang w:eastAsia="ru-RU"/>
        </w:rPr>
        <w:drawing>
          <wp:inline distT="0" distB="0" distL="0" distR="0">
            <wp:extent cx="6209665" cy="4391331"/>
            <wp:effectExtent l="19050" t="0" r="635" b="0"/>
            <wp:docPr id="11" name="Рисунок 7" descr="C:\Users\архитектура\Desktop\Новая папка (2)\3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рхитектура\Desktop\Новая папка (2)\3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6209665" cy="4391331"/>
            <wp:effectExtent l="19050" t="0" r="635" b="0"/>
            <wp:docPr id="12" name="Рисунок 8" descr="C:\Users\архитектура\Desktop\Новая папка (2)\3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рхитектура\Desktop\Новая папка (2)\3б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6209665" cy="4391331"/>
            <wp:effectExtent l="19050" t="0" r="635" b="0"/>
            <wp:docPr id="13" name="Рисунок 9" descr="C:\Users\архитектура\Desktop\Новая папка (2)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рхитектура\Desktop\Новая папка (2)\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6209665" cy="4391331"/>
            <wp:effectExtent l="19050" t="0" r="635" b="0"/>
            <wp:docPr id="14" name="Рисунок 10" descr="C:\Users\архитектура\Desktop\Новая папка (2)\6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рхитектура\Desktop\Новая папка (2)\6.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6209665" cy="4391331"/>
            <wp:effectExtent l="19050" t="0" r="635" b="0"/>
            <wp:docPr id="15" name="Рисунок 11" descr="C:\Users\архитектура\Desktop\Новая папка (2)\7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рхитектура\Desktop\Новая папка (2)\7.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6209665" cy="4391331"/>
            <wp:effectExtent l="19050" t="0" r="635" b="0"/>
            <wp:docPr id="16" name="Рисунок 12" descr="C:\Users\архитектура\Desktop\Новая папка (2)\7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рхитектура\Desktop\Новая папка (2)\7.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6209665" cy="4391331"/>
            <wp:effectExtent l="19050" t="0" r="635" b="0"/>
            <wp:docPr id="17" name="Рисунок 13" descr="C:\Users\архитектура\Desktop\Новая папка (2)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рхитектура\Desktop\Новая папка (2)\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39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6197600" cy="525145"/>
            <wp:effectExtent l="19050" t="0" r="0" b="0"/>
            <wp:docPr id="18" name="Рисунок 14" descr="F:\маршала жукова\развертка\не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маршала жукова\развертка\нечет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0" cy="525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6205855" cy="601345"/>
            <wp:effectExtent l="19050" t="0" r="4445" b="0"/>
            <wp:docPr id="19" name="Рисунок 15" descr="F:\маршала жукова\развертка\четная!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маршала жукова\развертка\четная!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855" cy="60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P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25F43" w:rsidRDefault="00A25F43" w:rsidP="00262302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E4951" w:rsidRDefault="00A25F43" w:rsidP="00262302">
      <w:pPr>
        <w:rPr>
          <w:sz w:val="22"/>
          <w:szCs w:val="22"/>
        </w:rPr>
      </w:pPr>
      <w:r w:rsidRPr="00A25F43">
        <w:t xml:space="preserve"> </w:t>
      </w:r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нечет</w:t>
      </w:r>
      <w:r w:rsidRPr="00A25F43">
        <w:t xml:space="preserve"> </w:t>
      </w:r>
      <w:proofErr w:type="spellStart"/>
      <w:r w:rsidRPr="00A25F4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нечет</w:t>
      </w:r>
      <w:proofErr w:type="spellEnd"/>
    </w:p>
    <w:p w:rsidR="008174AD" w:rsidRPr="006A7DBF" w:rsidRDefault="00F018FF" w:rsidP="008174AD">
      <w:pPr>
        <w:shd w:val="clear" w:color="auto" w:fill="FFFFFF"/>
        <w:spacing w:before="235"/>
        <w:rPr>
          <w:b/>
          <w:color w:val="000000"/>
          <w:spacing w:val="-4"/>
          <w:sz w:val="22"/>
          <w:szCs w:val="22"/>
        </w:rPr>
      </w:pPr>
      <w:r w:rsidRPr="00F018FF">
        <w:rPr>
          <w:b/>
          <w:sz w:val="22"/>
          <w:szCs w:val="22"/>
        </w:rPr>
        <w:pict>
          <v:group id="_x0000_s1030" style="position:absolute;margin-left:-23.65pt;margin-top:2.2pt;width:545.65pt;height:1in;z-index:251664384;mso-wrap-distance-left:0;mso-wrap-distance-right:0" coordorigin="-540,82" coordsize="10800,1440">
            <o:lock v:ext="edit" text="t"/>
            <v:roundrect id="_x0000_s1031" style="position:absolute;left:-540;top:82;width:10800;height:1440;v-text-anchor:middle" arcsize="10923f" strokeweight="1.59mm">
              <v:fill color2="black"/>
              <v:stroke joinstyle="miter"/>
            </v:roundrect>
            <v:shape id="_x0000_s1032" type="#_x0000_t202" style="position:absolute;left:-471;top:152;width:10660;height:1300;v-text-anchor:middle" filled="f" stroked="f">
              <v:stroke joinstyle="round"/>
              <v:textbox style="mso-next-textbox:#_x0000_s1032;mso-rotate-with-shape:t">
                <w:txbxContent>
                  <w:p w:rsidR="004E3B4B" w:rsidRDefault="004E3B4B" w:rsidP="008174AD">
                    <w:pPr>
                      <w:rPr>
                        <w:i/>
                        <w:iCs/>
                        <w:sz w:val="18"/>
                      </w:rPr>
                    </w:pPr>
                    <w:r>
                      <w:rPr>
                        <w:b/>
                        <w:bCs/>
                        <w:sz w:val="22"/>
                      </w:rPr>
                      <w:t>Учредители и издатели:</w:t>
                    </w:r>
                    <w:r>
                      <w:t xml:space="preserve"> </w:t>
                    </w:r>
                    <w:r>
                      <w:rPr>
                        <w:i/>
                        <w:iCs/>
                        <w:sz w:val="18"/>
                      </w:rPr>
                      <w:t xml:space="preserve">Совет народных депутатов и Администрация городского поселения город Лиски </w:t>
                    </w:r>
                    <w:proofErr w:type="spellStart"/>
                    <w:r>
                      <w:rPr>
                        <w:i/>
                        <w:iCs/>
                        <w:sz w:val="18"/>
                      </w:rPr>
                      <w:t>Лискинского</w:t>
                    </w:r>
                    <w:proofErr w:type="spellEnd"/>
                    <w:r>
                      <w:rPr>
                        <w:i/>
                        <w:iCs/>
                        <w:sz w:val="18"/>
                      </w:rPr>
                      <w:t xml:space="preserve"> </w:t>
                    </w:r>
                    <w:proofErr w:type="spellStart"/>
                    <w:r>
                      <w:rPr>
                        <w:i/>
                        <w:iCs/>
                        <w:sz w:val="18"/>
                      </w:rPr>
                      <w:t>муни</w:t>
                    </w:r>
                    <w:proofErr w:type="spellEnd"/>
                    <w:r>
                      <w:rPr>
                        <w:i/>
                        <w:iCs/>
                        <w:sz w:val="18"/>
                      </w:rPr>
                      <w:t>-</w:t>
                    </w:r>
                  </w:p>
                  <w:p w:rsidR="004E3B4B" w:rsidRDefault="004E3B4B" w:rsidP="008174AD">
                    <w:pPr>
                      <w:tabs>
                        <w:tab w:val="left" w:pos="5387"/>
                      </w:tabs>
                      <w:ind w:right="3422"/>
                      <w:rPr>
                        <w:i/>
                        <w:iCs/>
                        <w:sz w:val="18"/>
                      </w:rPr>
                    </w:pPr>
                    <w:r>
                      <w:rPr>
                        <w:i/>
                        <w:iCs/>
                        <w:sz w:val="18"/>
                      </w:rPr>
                      <w:t xml:space="preserve">                                                      </w:t>
                    </w:r>
                    <w:proofErr w:type="spellStart"/>
                    <w:r>
                      <w:rPr>
                        <w:i/>
                        <w:iCs/>
                        <w:sz w:val="18"/>
                      </w:rPr>
                      <w:t>ципального</w:t>
                    </w:r>
                    <w:proofErr w:type="spellEnd"/>
                    <w:r>
                      <w:rPr>
                        <w:i/>
                        <w:iCs/>
                        <w:sz w:val="18"/>
                      </w:rPr>
                      <w:t xml:space="preserve">  района Воронежской области</w:t>
                    </w:r>
                  </w:p>
                  <w:p w:rsidR="004E3B4B" w:rsidRDefault="004E3B4B" w:rsidP="008174AD">
                    <w:pPr>
                      <w:rPr>
                        <w:i/>
                        <w:iCs/>
                        <w:sz w:val="18"/>
                      </w:rPr>
                    </w:pPr>
                    <w:r>
                      <w:rPr>
                        <w:i/>
                        <w:iCs/>
                        <w:sz w:val="18"/>
                      </w:rPr>
                      <w:t>396900, г</w:t>
                    </w:r>
                    <w:proofErr w:type="gramStart"/>
                    <w:r>
                      <w:rPr>
                        <w:i/>
                        <w:iCs/>
                        <w:sz w:val="18"/>
                      </w:rPr>
                      <w:t>.Л</w:t>
                    </w:r>
                    <w:proofErr w:type="gramEnd"/>
                    <w:r>
                      <w:rPr>
                        <w:i/>
                        <w:iCs/>
                        <w:sz w:val="18"/>
                      </w:rPr>
                      <w:t xml:space="preserve">иски, Воронежская область, проспект Ленина – 32. Тел: 4-55-44; 4-65-52. </w:t>
                    </w:r>
                  </w:p>
                  <w:p w:rsidR="004E3B4B" w:rsidRDefault="004E3B4B" w:rsidP="008174AD">
                    <w:pPr>
                      <w:rPr>
                        <w:i/>
                        <w:iCs/>
                        <w:sz w:val="18"/>
                      </w:rPr>
                    </w:pPr>
                    <w:r>
                      <w:rPr>
                        <w:i/>
                        <w:iCs/>
                        <w:sz w:val="18"/>
                      </w:rPr>
                      <w:t xml:space="preserve">                                                      Объем 4 </w:t>
                    </w:r>
                    <w:proofErr w:type="spellStart"/>
                    <w:r>
                      <w:rPr>
                        <w:i/>
                        <w:iCs/>
                        <w:sz w:val="18"/>
                      </w:rPr>
                      <w:t>усл</w:t>
                    </w:r>
                    <w:proofErr w:type="gramStart"/>
                    <w:r>
                      <w:rPr>
                        <w:i/>
                        <w:iCs/>
                        <w:sz w:val="18"/>
                      </w:rPr>
                      <w:t>.п</w:t>
                    </w:r>
                    <w:proofErr w:type="gramEnd"/>
                    <w:r>
                      <w:rPr>
                        <w:i/>
                        <w:iCs/>
                        <w:sz w:val="18"/>
                      </w:rPr>
                      <w:t>еч.л</w:t>
                    </w:r>
                    <w:proofErr w:type="spellEnd"/>
                    <w:r>
                      <w:rPr>
                        <w:i/>
                        <w:iCs/>
                        <w:sz w:val="18"/>
                      </w:rPr>
                      <w:t xml:space="preserve">.; </w:t>
                    </w:r>
                  </w:p>
                  <w:p w:rsidR="004E3B4B" w:rsidRDefault="004E3B4B" w:rsidP="008174AD">
                    <w:pPr>
                      <w:rPr>
                        <w:i/>
                        <w:iCs/>
                        <w:sz w:val="18"/>
                      </w:rPr>
                    </w:pPr>
                    <w:r>
                      <w:rPr>
                        <w:i/>
                        <w:iCs/>
                        <w:sz w:val="18"/>
                      </w:rPr>
                      <w:t xml:space="preserve">                                                      Тираж 100; бесплатно</w:t>
                    </w:r>
                  </w:p>
                  <w:p w:rsidR="004E3B4B" w:rsidRDefault="004E3B4B" w:rsidP="008174AD">
                    <w:pPr>
                      <w:rPr>
                        <w:i/>
                        <w:iCs/>
                        <w:sz w:val="18"/>
                      </w:rPr>
                    </w:pPr>
                    <w:r>
                      <w:rPr>
                        <w:i/>
                        <w:iCs/>
                        <w:sz w:val="18"/>
                      </w:rPr>
                      <w:t xml:space="preserve">    </w:t>
                    </w:r>
                  </w:p>
                </w:txbxContent>
              </v:textbox>
            </v:shape>
          </v:group>
        </w:pict>
      </w:r>
      <w:r w:rsidR="008174AD" w:rsidRPr="006A7DBF">
        <w:rPr>
          <w:b/>
          <w:color w:val="000000"/>
          <w:spacing w:val="-4"/>
          <w:sz w:val="22"/>
          <w:szCs w:val="22"/>
        </w:rPr>
        <w:t xml:space="preserve">                                          </w:t>
      </w:r>
    </w:p>
    <w:p w:rsidR="008174AD" w:rsidRPr="006A7DBF" w:rsidRDefault="008174AD" w:rsidP="008174AD">
      <w:pPr>
        <w:shd w:val="clear" w:color="auto" w:fill="FFFFFF"/>
        <w:ind w:left="57"/>
        <w:jc w:val="center"/>
        <w:rPr>
          <w:b/>
          <w:color w:val="000000"/>
          <w:spacing w:val="-4"/>
          <w:sz w:val="22"/>
          <w:szCs w:val="22"/>
        </w:rPr>
      </w:pPr>
      <w:r w:rsidRPr="006A7DBF">
        <w:rPr>
          <w:i/>
          <w:iCs/>
          <w:sz w:val="22"/>
          <w:szCs w:val="22"/>
        </w:rPr>
        <w:t xml:space="preserve">                                                      </w:t>
      </w:r>
    </w:p>
    <w:p w:rsidR="002F5902" w:rsidRPr="006A7DBF" w:rsidRDefault="002F5902">
      <w:pPr>
        <w:rPr>
          <w:sz w:val="22"/>
          <w:szCs w:val="22"/>
        </w:rPr>
      </w:pPr>
    </w:p>
    <w:sectPr w:rsidR="002F5902" w:rsidRPr="006A7DBF" w:rsidSect="00F2267A">
      <w:headerReference w:type="default" r:id="rId20"/>
      <w:footerReference w:type="default" r:id="rId21"/>
      <w:footnotePr>
        <w:pos w:val="beneathText"/>
      </w:footnotePr>
      <w:pgSz w:w="11905" w:h="16837"/>
      <w:pgMar w:top="125" w:right="992" w:bottom="567" w:left="1134" w:header="709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25C8F" w:rsidRDefault="00225C8F" w:rsidP="00291A32">
      <w:r>
        <w:separator/>
      </w:r>
    </w:p>
  </w:endnote>
  <w:endnote w:type="continuationSeparator" w:id="1">
    <w:p w:rsidR="00225C8F" w:rsidRDefault="00225C8F" w:rsidP="00291A3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tique Olive">
    <w:altName w:val="Trebuchet MS"/>
    <w:charset w:val="00"/>
    <w:family w:val="swiss"/>
    <w:pitch w:val="variable"/>
    <w:sig w:usb0="00000007" w:usb1="00000000" w:usb2="00000000" w:usb3="00000000" w:csb0="00000093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ont289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choolBook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MS ??">
    <w:altName w:val="Arial Unicode MS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3B4B" w:rsidRPr="00DD483B" w:rsidRDefault="004E3B4B">
    <w:pPr>
      <w:pStyle w:val="a7"/>
      <w:rPr>
        <w:i/>
        <w:color w:val="FF0000"/>
      </w:rPr>
    </w:pPr>
    <w:r w:rsidRPr="002B1309">
      <w:rPr>
        <w:i/>
      </w:rPr>
      <w:t>«Официальный вестник города Лиски»</w:t>
    </w:r>
    <w:r>
      <w:rPr>
        <w:i/>
      </w:rPr>
      <w:t xml:space="preserve"> </w:t>
    </w:r>
    <w:r w:rsidRPr="002B1309">
      <w:rPr>
        <w:i/>
      </w:rPr>
      <w:t xml:space="preserve"> ---</w:t>
    </w:r>
    <w:r>
      <w:rPr>
        <w:i/>
      </w:rPr>
      <w:t xml:space="preserve">--------------- </w:t>
    </w:r>
    <w:r w:rsidRPr="002B1309">
      <w:rPr>
        <w:i/>
      </w:rPr>
      <w:t xml:space="preserve">от </w:t>
    </w:r>
    <w:r w:rsidR="00CA2E00">
      <w:rPr>
        <w:i/>
      </w:rPr>
      <w:t xml:space="preserve"> 6 сентября 2019 </w:t>
    </w:r>
    <w:r w:rsidRPr="002B1309">
      <w:rPr>
        <w:i/>
      </w:rPr>
      <w:t xml:space="preserve">года № </w:t>
    </w:r>
    <w:r w:rsidR="00CA2E00">
      <w:rPr>
        <w:i/>
      </w:rPr>
      <w:t>66 (607</w:t>
    </w:r>
    <w:r>
      <w:rPr>
        <w:i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25C8F" w:rsidRDefault="00225C8F" w:rsidP="00291A32">
      <w:r>
        <w:separator/>
      </w:r>
    </w:p>
  </w:footnote>
  <w:footnote w:type="continuationSeparator" w:id="1">
    <w:p w:rsidR="00225C8F" w:rsidRDefault="00225C8F" w:rsidP="00291A3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3B4B" w:rsidRDefault="00F018FF">
    <w:pPr>
      <w:pStyle w:val="a5"/>
      <w:jc w:val="right"/>
    </w:pPr>
    <w:fldSimple w:instr=" PAGE   \* MERGEFORMAT ">
      <w:r w:rsidR="00A24E7B">
        <w:rPr>
          <w:noProof/>
        </w:rPr>
        <w:t>6</w:t>
      </w:r>
    </w:fldSimple>
  </w:p>
  <w:p w:rsidR="004E3B4B" w:rsidRPr="002B1309" w:rsidRDefault="004E3B4B">
    <w:pPr>
      <w:pStyle w:val="a5"/>
      <w:rPr>
        <w:i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0000005"/>
    <w:multiLevelType w:val="multi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2"/>
      <w:numFmt w:val="decimal"/>
      <w:lvlText w:val="%1.%2."/>
      <w:lvlJc w:val="left"/>
      <w:pPr>
        <w:tabs>
          <w:tab w:val="num" w:pos="0"/>
        </w:tabs>
        <w:ind w:left="927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21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88" w:hanging="72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91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482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409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976" w:hanging="1440"/>
      </w:pPr>
    </w:lvl>
  </w:abstractNum>
  <w:abstractNum w:abstractNumId="3">
    <w:nsid w:val="00000006"/>
    <w:multiLevelType w:val="singleLevel"/>
    <w:tmpl w:val="00000006"/>
    <w:name w:val="WW8Num13"/>
    <w:lvl w:ilvl="0">
      <w:start w:val="3"/>
      <w:numFmt w:val="decimal"/>
      <w:lvlText w:val="6.%1."/>
      <w:lvlJc w:val="left"/>
      <w:pPr>
        <w:tabs>
          <w:tab w:val="num" w:pos="708"/>
        </w:tabs>
        <w:ind w:left="0" w:firstLine="0"/>
      </w:pPr>
      <w:rPr>
        <w:rFonts w:hint="default"/>
      </w:rPr>
    </w:lvl>
  </w:abstractNum>
  <w:abstractNum w:abstractNumId="4">
    <w:nsid w:val="08E1615D"/>
    <w:multiLevelType w:val="hybridMultilevel"/>
    <w:tmpl w:val="E04A0108"/>
    <w:lvl w:ilvl="0" w:tplc="3C726A58">
      <w:start w:val="1"/>
      <w:numFmt w:val="bullet"/>
      <w:lvlText w:val=""/>
      <w:lvlJc w:val="left"/>
      <w:pPr>
        <w:ind w:left="754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5">
    <w:nsid w:val="0C624BC8"/>
    <w:multiLevelType w:val="hybridMultilevel"/>
    <w:tmpl w:val="D88C0904"/>
    <w:lvl w:ilvl="0" w:tplc="52D64FA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05824AE"/>
    <w:multiLevelType w:val="hybridMultilevel"/>
    <w:tmpl w:val="8AFA4006"/>
    <w:lvl w:ilvl="0" w:tplc="DB783758">
      <w:start w:val="2005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D5035A"/>
    <w:multiLevelType w:val="multilevel"/>
    <w:tmpl w:val="78EA3BF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51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48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1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5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7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240" w:hanging="2160"/>
      </w:pPr>
      <w:rPr>
        <w:rFonts w:hint="default"/>
      </w:rPr>
    </w:lvl>
  </w:abstractNum>
  <w:abstractNum w:abstractNumId="8">
    <w:nsid w:val="14FC4467"/>
    <w:multiLevelType w:val="hybridMultilevel"/>
    <w:tmpl w:val="F29A8EA2"/>
    <w:lvl w:ilvl="0" w:tplc="E1308F3A">
      <w:start w:val="1"/>
      <w:numFmt w:val="bullet"/>
      <w:lvlText w:val="-"/>
      <w:lvlJc w:val="left"/>
      <w:pPr>
        <w:ind w:left="360" w:hanging="360"/>
      </w:pPr>
      <w:rPr>
        <w:rFonts w:ascii="Antique Olive" w:hAnsi="Antique Olive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64519CA"/>
    <w:multiLevelType w:val="hybridMultilevel"/>
    <w:tmpl w:val="326492F6"/>
    <w:lvl w:ilvl="0" w:tplc="52D64FA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7BA6D9F"/>
    <w:multiLevelType w:val="multilevel"/>
    <w:tmpl w:val="81587FA2"/>
    <w:lvl w:ilvl="0">
      <w:start w:val="1"/>
      <w:numFmt w:val="bullet"/>
      <w:lvlText w:val=""/>
      <w:lvlJc w:val="left"/>
      <w:rPr>
        <w:rFonts w:ascii="Symbol" w:hAnsi="Symbol" w:hint="default"/>
        <w:color w:va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9921E91"/>
    <w:multiLevelType w:val="hybridMultilevel"/>
    <w:tmpl w:val="4EC080CA"/>
    <w:lvl w:ilvl="0" w:tplc="077A105E">
      <w:start w:val="1"/>
      <w:numFmt w:val="decimal"/>
      <w:lvlText w:val="%1."/>
      <w:lvlJc w:val="left"/>
      <w:pPr>
        <w:ind w:left="468" w:hanging="360"/>
      </w:pPr>
    </w:lvl>
    <w:lvl w:ilvl="1" w:tplc="04190019">
      <w:start w:val="1"/>
      <w:numFmt w:val="lowerLetter"/>
      <w:lvlText w:val="%2."/>
      <w:lvlJc w:val="left"/>
      <w:pPr>
        <w:ind w:left="1188" w:hanging="360"/>
      </w:pPr>
    </w:lvl>
    <w:lvl w:ilvl="2" w:tplc="0419001B">
      <w:start w:val="1"/>
      <w:numFmt w:val="lowerRoman"/>
      <w:lvlText w:val="%3."/>
      <w:lvlJc w:val="right"/>
      <w:pPr>
        <w:ind w:left="1908" w:hanging="180"/>
      </w:pPr>
    </w:lvl>
    <w:lvl w:ilvl="3" w:tplc="0419000F">
      <w:start w:val="1"/>
      <w:numFmt w:val="decimal"/>
      <w:lvlText w:val="%4."/>
      <w:lvlJc w:val="left"/>
      <w:pPr>
        <w:ind w:left="2628" w:hanging="360"/>
      </w:pPr>
    </w:lvl>
    <w:lvl w:ilvl="4" w:tplc="04190019">
      <w:start w:val="1"/>
      <w:numFmt w:val="lowerLetter"/>
      <w:lvlText w:val="%5."/>
      <w:lvlJc w:val="left"/>
      <w:pPr>
        <w:ind w:left="3348" w:hanging="360"/>
      </w:pPr>
    </w:lvl>
    <w:lvl w:ilvl="5" w:tplc="0419001B">
      <w:start w:val="1"/>
      <w:numFmt w:val="lowerRoman"/>
      <w:lvlText w:val="%6."/>
      <w:lvlJc w:val="right"/>
      <w:pPr>
        <w:ind w:left="4068" w:hanging="180"/>
      </w:pPr>
    </w:lvl>
    <w:lvl w:ilvl="6" w:tplc="0419000F">
      <w:start w:val="1"/>
      <w:numFmt w:val="decimal"/>
      <w:lvlText w:val="%7."/>
      <w:lvlJc w:val="left"/>
      <w:pPr>
        <w:ind w:left="4788" w:hanging="360"/>
      </w:pPr>
    </w:lvl>
    <w:lvl w:ilvl="7" w:tplc="04190019">
      <w:start w:val="1"/>
      <w:numFmt w:val="lowerLetter"/>
      <w:lvlText w:val="%8."/>
      <w:lvlJc w:val="left"/>
      <w:pPr>
        <w:ind w:left="5508" w:hanging="360"/>
      </w:pPr>
    </w:lvl>
    <w:lvl w:ilvl="8" w:tplc="0419001B">
      <w:start w:val="1"/>
      <w:numFmt w:val="lowerRoman"/>
      <w:lvlText w:val="%9."/>
      <w:lvlJc w:val="right"/>
      <w:pPr>
        <w:ind w:left="6228" w:hanging="180"/>
      </w:pPr>
    </w:lvl>
  </w:abstractNum>
  <w:abstractNum w:abstractNumId="12">
    <w:nsid w:val="19DB19FD"/>
    <w:multiLevelType w:val="hybridMultilevel"/>
    <w:tmpl w:val="81922840"/>
    <w:lvl w:ilvl="0" w:tplc="13ECCA3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20D2636B"/>
    <w:multiLevelType w:val="hybridMultilevel"/>
    <w:tmpl w:val="1A5EDBCA"/>
    <w:lvl w:ilvl="0" w:tplc="788E6432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210A3FDE"/>
    <w:multiLevelType w:val="hybridMultilevel"/>
    <w:tmpl w:val="D0C818CA"/>
    <w:lvl w:ilvl="0" w:tplc="E78A257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224E44AE"/>
    <w:multiLevelType w:val="multilevel"/>
    <w:tmpl w:val="1B0275CA"/>
    <w:lvl w:ilvl="0">
      <w:start w:val="1"/>
      <w:numFmt w:val="bullet"/>
      <w:lvlText w:val=""/>
      <w:lvlJc w:val="left"/>
      <w:rPr>
        <w:rFonts w:ascii="Symbol" w:hAnsi="Symbol" w:hint="default"/>
        <w:color w:va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2A53CE6"/>
    <w:multiLevelType w:val="hybridMultilevel"/>
    <w:tmpl w:val="449A18EC"/>
    <w:lvl w:ilvl="0" w:tplc="3C726A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22AB43D7"/>
    <w:multiLevelType w:val="multilevel"/>
    <w:tmpl w:val="005C3C12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1555" w:hanging="4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214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506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3225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584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303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66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381" w:hanging="1800"/>
      </w:pPr>
      <w:rPr>
        <w:rFonts w:cs="Times New Roman" w:hint="default"/>
      </w:rPr>
    </w:lvl>
  </w:abstractNum>
  <w:abstractNum w:abstractNumId="18">
    <w:nsid w:val="22FB3545"/>
    <w:multiLevelType w:val="hybridMultilevel"/>
    <w:tmpl w:val="C172E3F2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255B5544"/>
    <w:multiLevelType w:val="multilevel"/>
    <w:tmpl w:val="0CD48F4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20">
    <w:nsid w:val="2691320F"/>
    <w:multiLevelType w:val="hybridMultilevel"/>
    <w:tmpl w:val="45566054"/>
    <w:lvl w:ilvl="0" w:tplc="23A0F7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7A176AA"/>
    <w:multiLevelType w:val="hybridMultilevel"/>
    <w:tmpl w:val="61D48782"/>
    <w:lvl w:ilvl="0" w:tplc="52D64FA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28284999"/>
    <w:multiLevelType w:val="hybridMultilevel"/>
    <w:tmpl w:val="F2E87122"/>
    <w:lvl w:ilvl="0" w:tplc="AB0EA2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2A6F1009"/>
    <w:multiLevelType w:val="multilevel"/>
    <w:tmpl w:val="A53EEC50"/>
    <w:lvl w:ilvl="0">
      <w:start w:val="1"/>
      <w:numFmt w:val="decimal"/>
      <w:lvlText w:val="%1"/>
      <w:lvlJc w:val="left"/>
      <w:pPr>
        <w:ind w:left="375" w:hanging="375"/>
      </w:pPr>
      <w:rPr>
        <w:rFonts w:eastAsia="Times New Roman" w:cs="Times New Roman" w:hint="default"/>
      </w:rPr>
    </w:lvl>
    <w:lvl w:ilvl="1">
      <w:start w:val="3"/>
      <w:numFmt w:val="decimal"/>
      <w:lvlText w:val="%1.%2"/>
      <w:lvlJc w:val="left"/>
      <w:pPr>
        <w:ind w:left="1930" w:hanging="375"/>
      </w:pPr>
      <w:rPr>
        <w:rFonts w:eastAsia="Times New Roman" w:cs="Times New Roman" w:hint="default"/>
      </w:rPr>
    </w:lvl>
    <w:lvl w:ilvl="2">
      <w:start w:val="1"/>
      <w:numFmt w:val="decimal"/>
      <w:lvlText w:val="%1.%2.%3"/>
      <w:lvlJc w:val="left"/>
      <w:pPr>
        <w:ind w:left="3830" w:hanging="720"/>
      </w:pPr>
      <w:rPr>
        <w:rFonts w:eastAsia="Times New Roman" w:cs="Times New Roman" w:hint="default"/>
      </w:rPr>
    </w:lvl>
    <w:lvl w:ilvl="3">
      <w:start w:val="1"/>
      <w:numFmt w:val="decimal"/>
      <w:lvlText w:val="%1.%2.%3.%4"/>
      <w:lvlJc w:val="left"/>
      <w:pPr>
        <w:ind w:left="5745" w:hanging="1080"/>
      </w:pPr>
      <w:rPr>
        <w:rFonts w:eastAsia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7300" w:hanging="1080"/>
      </w:pPr>
      <w:rPr>
        <w:rFonts w:eastAsia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9215" w:hanging="1440"/>
      </w:pPr>
      <w:rPr>
        <w:rFonts w:eastAsia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0770" w:hanging="1440"/>
      </w:pPr>
      <w:rPr>
        <w:rFonts w:eastAsia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2685" w:hanging="1800"/>
      </w:pPr>
      <w:rPr>
        <w:rFonts w:eastAsia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4600" w:hanging="2160"/>
      </w:pPr>
      <w:rPr>
        <w:rFonts w:eastAsia="Times New Roman" w:cs="Times New Roman" w:hint="default"/>
      </w:rPr>
    </w:lvl>
  </w:abstractNum>
  <w:abstractNum w:abstractNumId="24">
    <w:nsid w:val="30754292"/>
    <w:multiLevelType w:val="multilevel"/>
    <w:tmpl w:val="93AA7216"/>
    <w:styleLink w:val="a"/>
    <w:lvl w:ilvl="0">
      <w:start w:val="1"/>
      <w:numFmt w:val="bullet"/>
      <w:lvlText w:val=""/>
      <w:lvlJc w:val="left"/>
      <w:pPr>
        <w:tabs>
          <w:tab w:val="num" w:pos="1418"/>
        </w:tabs>
        <w:ind w:firstLine="1021"/>
      </w:pPr>
      <w:rPr>
        <w:rFonts w:ascii="Symbol" w:hAnsi="Symbol" w:hint="default"/>
        <w:sz w:val="28"/>
      </w:rPr>
    </w:lvl>
    <w:lvl w:ilvl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5">
    <w:nsid w:val="30ED3311"/>
    <w:multiLevelType w:val="hybridMultilevel"/>
    <w:tmpl w:val="7E306CFC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plc="04190005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03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plc="04190005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plc="0419000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03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26">
    <w:nsid w:val="39FF3281"/>
    <w:multiLevelType w:val="hybridMultilevel"/>
    <w:tmpl w:val="53F2F94C"/>
    <w:lvl w:ilvl="0" w:tplc="13ECCA3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3C8D3E81"/>
    <w:multiLevelType w:val="hybridMultilevel"/>
    <w:tmpl w:val="97C83E12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0B942C1"/>
    <w:multiLevelType w:val="hybridMultilevel"/>
    <w:tmpl w:val="5002D02A"/>
    <w:lvl w:ilvl="0" w:tplc="940E86E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2587748"/>
    <w:multiLevelType w:val="hybridMultilevel"/>
    <w:tmpl w:val="C12C5178"/>
    <w:lvl w:ilvl="0" w:tplc="0419000F">
      <w:start w:val="1"/>
      <w:numFmt w:val="decimal"/>
      <w:lvlText w:val="%1."/>
      <w:lvlJc w:val="left"/>
      <w:pPr>
        <w:ind w:left="2138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29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45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  <w:rPr>
        <w:rFonts w:cs="Times New Roman"/>
      </w:rPr>
    </w:lvl>
  </w:abstractNum>
  <w:abstractNum w:abstractNumId="30">
    <w:nsid w:val="45A35335"/>
    <w:multiLevelType w:val="hybridMultilevel"/>
    <w:tmpl w:val="DC6CCFD6"/>
    <w:lvl w:ilvl="0" w:tplc="04190005">
      <w:start w:val="1"/>
      <w:numFmt w:val="bullet"/>
      <w:lvlText w:val=""/>
      <w:lvlJc w:val="left"/>
      <w:pPr>
        <w:ind w:left="1293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4B595632"/>
    <w:multiLevelType w:val="hybridMultilevel"/>
    <w:tmpl w:val="7AD018CE"/>
    <w:lvl w:ilvl="0" w:tplc="CD76AD8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2">
    <w:nsid w:val="51252F7D"/>
    <w:multiLevelType w:val="hybridMultilevel"/>
    <w:tmpl w:val="718C6BE6"/>
    <w:lvl w:ilvl="0" w:tplc="3C726A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55851C9E"/>
    <w:multiLevelType w:val="hybridMultilevel"/>
    <w:tmpl w:val="01F805EC"/>
    <w:lvl w:ilvl="0" w:tplc="3788A7C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58475F90"/>
    <w:multiLevelType w:val="hybridMultilevel"/>
    <w:tmpl w:val="D3CCB1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8CE29CC"/>
    <w:multiLevelType w:val="hybridMultilevel"/>
    <w:tmpl w:val="7FD231F0"/>
    <w:lvl w:ilvl="0" w:tplc="52D64FA8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6">
    <w:nsid w:val="5AD57486"/>
    <w:multiLevelType w:val="singleLevel"/>
    <w:tmpl w:val="4CBC43D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>
    <w:nsid w:val="5C847066"/>
    <w:multiLevelType w:val="hybridMultilevel"/>
    <w:tmpl w:val="8E1EADAE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 w:tplc="04190005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plc="0419000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03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plc="04190005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plc="0419000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03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plc="04190005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abstractNum w:abstractNumId="38">
    <w:nsid w:val="60A44EE9"/>
    <w:multiLevelType w:val="multilevel"/>
    <w:tmpl w:val="F0F210C0"/>
    <w:lvl w:ilvl="0">
      <w:start w:val="1"/>
      <w:numFmt w:val="bullet"/>
      <w:lvlText w:val=""/>
      <w:lvlJc w:val="left"/>
      <w:rPr>
        <w:rFonts w:ascii="Symbol" w:hAnsi="Symbol" w:hint="default"/>
        <w:color w:va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652175F2"/>
    <w:multiLevelType w:val="multilevel"/>
    <w:tmpl w:val="27987B9E"/>
    <w:lvl w:ilvl="0">
      <w:start w:val="1"/>
      <w:numFmt w:val="bullet"/>
      <w:lvlText w:val=""/>
      <w:lvlJc w:val="left"/>
      <w:rPr>
        <w:rFonts w:ascii="Symbol" w:hAnsi="Symbol" w:hint="default"/>
        <w:color w:va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65830FEE"/>
    <w:multiLevelType w:val="multilevel"/>
    <w:tmpl w:val="FAAC1EB0"/>
    <w:lvl w:ilvl="0">
      <w:start w:val="1"/>
      <w:numFmt w:val="decimal"/>
      <w:lvlText w:val="%1."/>
      <w:lvlJc w:val="left"/>
      <w:rPr>
        <w:rFonts w:hint="default"/>
        <w:color w:val="auto"/>
        <w:sz w:val="28"/>
        <w:szCs w:val="28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78B5548"/>
    <w:multiLevelType w:val="hybridMultilevel"/>
    <w:tmpl w:val="E8687FA8"/>
    <w:lvl w:ilvl="0" w:tplc="13ECCA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BF23E57"/>
    <w:multiLevelType w:val="multilevel"/>
    <w:tmpl w:val="671E4F26"/>
    <w:styleLink w:val="a0"/>
    <w:lvl w:ilvl="0">
      <w:start w:val="1"/>
      <w:numFmt w:val="bullet"/>
      <w:lvlText w:val=""/>
      <w:lvlJc w:val="left"/>
      <w:pPr>
        <w:tabs>
          <w:tab w:val="num" w:pos="1304"/>
        </w:tabs>
        <w:ind w:firstLine="737"/>
      </w:pPr>
      <w:rPr>
        <w:rFonts w:ascii="Symbol" w:hAnsi="Symbol" w:hint="default"/>
        <w:sz w:val="28"/>
      </w:rPr>
    </w:lvl>
    <w:lvl w:ilvl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22"/>
  </w:num>
  <w:num w:numId="6">
    <w:abstractNumId w:val="27"/>
  </w:num>
  <w:num w:numId="7">
    <w:abstractNumId w:val="20"/>
  </w:num>
  <w:num w:numId="8">
    <w:abstractNumId w:val="19"/>
  </w:num>
  <w:num w:numId="9">
    <w:abstractNumId w:val="33"/>
  </w:num>
  <w:num w:numId="10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"/>
  </w:num>
  <w:num w:numId="15">
    <w:abstractNumId w:val="39"/>
  </w:num>
  <w:num w:numId="16">
    <w:abstractNumId w:val="38"/>
  </w:num>
  <w:num w:numId="17">
    <w:abstractNumId w:val="10"/>
  </w:num>
  <w:num w:numId="18">
    <w:abstractNumId w:val="6"/>
  </w:num>
  <w:num w:numId="19">
    <w:abstractNumId w:val="15"/>
  </w:num>
  <w:num w:numId="20">
    <w:abstractNumId w:val="16"/>
  </w:num>
  <w:num w:numId="21">
    <w:abstractNumId w:val="32"/>
  </w:num>
  <w:num w:numId="22">
    <w:abstractNumId w:val="41"/>
  </w:num>
  <w:num w:numId="23">
    <w:abstractNumId w:val="26"/>
  </w:num>
  <w:num w:numId="24">
    <w:abstractNumId w:val="12"/>
  </w:num>
  <w:num w:numId="25">
    <w:abstractNumId w:val="13"/>
  </w:num>
  <w:num w:numId="2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0"/>
  </w:num>
  <w:num w:numId="29">
    <w:abstractNumId w:val="36"/>
  </w:num>
  <w:num w:numId="30">
    <w:abstractNumId w:val="24"/>
  </w:num>
  <w:num w:numId="31">
    <w:abstractNumId w:val="42"/>
  </w:num>
  <w:num w:numId="32">
    <w:abstractNumId w:val="5"/>
  </w:num>
  <w:num w:numId="33">
    <w:abstractNumId w:val="9"/>
  </w:num>
  <w:num w:numId="34">
    <w:abstractNumId w:val="21"/>
  </w:num>
  <w:num w:numId="35">
    <w:abstractNumId w:val="17"/>
  </w:num>
  <w:num w:numId="36">
    <w:abstractNumId w:val="35"/>
  </w:num>
  <w:num w:numId="37">
    <w:abstractNumId w:val="29"/>
  </w:num>
  <w:num w:numId="38">
    <w:abstractNumId w:val="18"/>
  </w:num>
  <w:num w:numId="39">
    <w:abstractNumId w:val="7"/>
  </w:num>
  <w:num w:numId="40">
    <w:abstractNumId w:val="23"/>
  </w:num>
  <w:num w:numId="41">
    <w:abstractNumId w:val="14"/>
  </w:num>
  <w:num w:numId="42">
    <w:abstractNumId w:val="34"/>
  </w:num>
  <w:num w:numId="4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20"/>
  <w:displayHorizontalDrawingGridEvery w:val="2"/>
  <w:characterSpacingControl w:val="doNotCompress"/>
  <w:footnotePr>
    <w:pos w:val="beneathText"/>
    <w:footnote w:id="0"/>
    <w:footnote w:id="1"/>
  </w:footnotePr>
  <w:endnotePr>
    <w:endnote w:id="0"/>
    <w:endnote w:id="1"/>
  </w:endnotePr>
  <w:compat/>
  <w:rsids>
    <w:rsidRoot w:val="008174AD"/>
    <w:rsid w:val="000864B9"/>
    <w:rsid w:val="000945E2"/>
    <w:rsid w:val="000C43AC"/>
    <w:rsid w:val="001355DA"/>
    <w:rsid w:val="001A7DE8"/>
    <w:rsid w:val="00225C8F"/>
    <w:rsid w:val="00262302"/>
    <w:rsid w:val="00291A32"/>
    <w:rsid w:val="002A6F98"/>
    <w:rsid w:val="002F5902"/>
    <w:rsid w:val="00350D75"/>
    <w:rsid w:val="004E3B4B"/>
    <w:rsid w:val="004E4951"/>
    <w:rsid w:val="005508CD"/>
    <w:rsid w:val="005735B8"/>
    <w:rsid w:val="005C3842"/>
    <w:rsid w:val="006A46DB"/>
    <w:rsid w:val="006A7DBF"/>
    <w:rsid w:val="006F4F4B"/>
    <w:rsid w:val="00782DF9"/>
    <w:rsid w:val="007F6417"/>
    <w:rsid w:val="008174AD"/>
    <w:rsid w:val="008E72B9"/>
    <w:rsid w:val="009260D3"/>
    <w:rsid w:val="0093613B"/>
    <w:rsid w:val="009A2465"/>
    <w:rsid w:val="009A2D2D"/>
    <w:rsid w:val="00A24E7B"/>
    <w:rsid w:val="00A25F43"/>
    <w:rsid w:val="00A54EC1"/>
    <w:rsid w:val="00C01698"/>
    <w:rsid w:val="00C07833"/>
    <w:rsid w:val="00C77D1F"/>
    <w:rsid w:val="00CA2E00"/>
    <w:rsid w:val="00CB5F10"/>
    <w:rsid w:val="00CE3269"/>
    <w:rsid w:val="00D60580"/>
    <w:rsid w:val="00DA149B"/>
    <w:rsid w:val="00DF5F02"/>
    <w:rsid w:val="00E30E03"/>
    <w:rsid w:val="00ED341A"/>
    <w:rsid w:val="00F018FF"/>
    <w:rsid w:val="00F2267A"/>
    <w:rsid w:val="00FB78BB"/>
    <w:rsid w:val="00FE3F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HTML Preformatted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8174A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1"/>
    <w:next w:val="a1"/>
    <w:link w:val="10"/>
    <w:qFormat/>
    <w:rsid w:val="008174AD"/>
    <w:pPr>
      <w:keepNext/>
      <w:tabs>
        <w:tab w:val="num" w:pos="0"/>
      </w:tabs>
      <w:jc w:val="center"/>
      <w:outlineLvl w:val="0"/>
    </w:pPr>
    <w:rPr>
      <w:b/>
      <w:bCs/>
      <w:sz w:val="28"/>
    </w:rPr>
  </w:style>
  <w:style w:type="paragraph" w:styleId="2">
    <w:name w:val="heading 2"/>
    <w:basedOn w:val="a1"/>
    <w:next w:val="a1"/>
    <w:link w:val="20"/>
    <w:unhideWhenUsed/>
    <w:qFormat/>
    <w:rsid w:val="005735B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1"/>
    <w:next w:val="a1"/>
    <w:link w:val="30"/>
    <w:qFormat/>
    <w:rsid w:val="00F2267A"/>
    <w:pPr>
      <w:keepNext/>
      <w:suppressAutoHyphens w:val="0"/>
      <w:spacing w:before="240" w:after="60"/>
      <w:outlineLvl w:val="2"/>
    </w:pPr>
    <w:rPr>
      <w:rFonts w:ascii="Cambria" w:hAnsi="Cambria"/>
      <w:b/>
      <w:sz w:val="26"/>
      <w:szCs w:val="20"/>
    </w:rPr>
  </w:style>
  <w:style w:type="paragraph" w:styleId="4">
    <w:name w:val="heading 4"/>
    <w:basedOn w:val="a1"/>
    <w:next w:val="a1"/>
    <w:link w:val="40"/>
    <w:qFormat/>
    <w:rsid w:val="00F2267A"/>
    <w:pPr>
      <w:keepNext/>
      <w:suppressAutoHyphens w:val="0"/>
      <w:spacing w:before="240" w:after="60"/>
      <w:outlineLvl w:val="3"/>
    </w:pPr>
    <w:rPr>
      <w:b/>
      <w:sz w:val="28"/>
      <w:szCs w:val="20"/>
    </w:rPr>
  </w:style>
  <w:style w:type="paragraph" w:styleId="5">
    <w:name w:val="heading 5"/>
    <w:basedOn w:val="a1"/>
    <w:next w:val="a1"/>
    <w:link w:val="50"/>
    <w:unhideWhenUsed/>
    <w:qFormat/>
    <w:rsid w:val="006A7DB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1"/>
    <w:next w:val="a1"/>
    <w:link w:val="70"/>
    <w:qFormat/>
    <w:rsid w:val="005735B8"/>
    <w:pPr>
      <w:widowControl w:val="0"/>
      <w:spacing w:before="240" w:after="60"/>
      <w:outlineLvl w:val="6"/>
    </w:pPr>
    <w:rPr>
      <w:rFonts w:eastAsia="Arial Unicode MS"/>
      <w:kern w:val="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8174AD"/>
    <w:rPr>
      <w:rFonts w:ascii="Times New Roman" w:eastAsia="Times New Roman" w:hAnsi="Times New Roman" w:cs="Times New Roman"/>
      <w:b/>
      <w:bCs/>
      <w:sz w:val="28"/>
      <w:szCs w:val="24"/>
      <w:lang w:eastAsia="ar-SA"/>
    </w:rPr>
  </w:style>
  <w:style w:type="paragraph" w:customStyle="1" w:styleId="ConsPlusNormal">
    <w:name w:val="ConsPlusNormal"/>
    <w:link w:val="ConsPlusNormal0"/>
    <w:rsid w:val="008174AD"/>
    <w:pPr>
      <w:widowControl w:val="0"/>
      <w:suppressAutoHyphens/>
      <w:autoSpaceDE w:val="0"/>
      <w:spacing w:after="0" w:line="240" w:lineRule="auto"/>
      <w:ind w:firstLine="720"/>
    </w:pPr>
    <w:rPr>
      <w:rFonts w:ascii="Times New Roman" w:eastAsia="Arial" w:hAnsi="Times New Roman" w:cs="Times New Roman"/>
      <w:sz w:val="24"/>
      <w:szCs w:val="24"/>
      <w:lang w:eastAsia="ar-SA"/>
    </w:rPr>
  </w:style>
  <w:style w:type="character" w:customStyle="1" w:styleId="ConsPlusNormal0">
    <w:name w:val="ConsPlusNormal Знак"/>
    <w:link w:val="ConsPlusNormal"/>
    <w:locked/>
    <w:rsid w:val="008174AD"/>
    <w:rPr>
      <w:rFonts w:ascii="Times New Roman" w:eastAsia="Arial" w:hAnsi="Times New Roman" w:cs="Times New Roman"/>
      <w:sz w:val="24"/>
      <w:szCs w:val="24"/>
      <w:lang w:eastAsia="ar-SA"/>
    </w:rPr>
  </w:style>
  <w:style w:type="paragraph" w:styleId="a5">
    <w:name w:val="header"/>
    <w:aliases w:val="ВерхКолонтитул"/>
    <w:basedOn w:val="a1"/>
    <w:link w:val="a6"/>
    <w:rsid w:val="008174A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aliases w:val="ВерхКолонтитул Знак"/>
    <w:basedOn w:val="a2"/>
    <w:link w:val="a5"/>
    <w:rsid w:val="008174AD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7">
    <w:name w:val="footer"/>
    <w:basedOn w:val="a1"/>
    <w:link w:val="a8"/>
    <w:rsid w:val="008174A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rsid w:val="008174AD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Title">
    <w:name w:val="ConsPlusTitle"/>
    <w:rsid w:val="008174AD"/>
    <w:pPr>
      <w:widowControl w:val="0"/>
      <w:suppressAutoHyphens/>
      <w:autoSpaceDE w:val="0"/>
      <w:spacing w:after="0" w:line="240" w:lineRule="auto"/>
    </w:pPr>
    <w:rPr>
      <w:rFonts w:ascii="Arial" w:eastAsia="Arial" w:hAnsi="Arial" w:cs="Arial"/>
      <w:b/>
      <w:bCs/>
      <w:sz w:val="20"/>
      <w:szCs w:val="20"/>
      <w:lang w:eastAsia="ar-SA"/>
    </w:rPr>
  </w:style>
  <w:style w:type="paragraph" w:styleId="a9">
    <w:name w:val="List Paragraph"/>
    <w:aliases w:val="Абзац списка11"/>
    <w:basedOn w:val="a1"/>
    <w:link w:val="aa"/>
    <w:qFormat/>
    <w:rsid w:val="008174AD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1">
    <w:name w:val="Body Text 2"/>
    <w:basedOn w:val="a1"/>
    <w:link w:val="22"/>
    <w:rsid w:val="008174AD"/>
    <w:pPr>
      <w:widowControl w:val="0"/>
      <w:spacing w:after="120" w:line="480" w:lineRule="auto"/>
    </w:pPr>
    <w:rPr>
      <w:rFonts w:eastAsia="Arial Unicode MS"/>
      <w:kern w:val="1"/>
    </w:rPr>
  </w:style>
  <w:style w:type="character" w:customStyle="1" w:styleId="22">
    <w:name w:val="Основной текст 2 Знак"/>
    <w:basedOn w:val="a2"/>
    <w:link w:val="21"/>
    <w:rsid w:val="008174AD"/>
    <w:rPr>
      <w:rFonts w:ascii="Times New Roman" w:eastAsia="Arial Unicode MS" w:hAnsi="Times New Roman" w:cs="Times New Roman"/>
      <w:kern w:val="1"/>
      <w:sz w:val="24"/>
      <w:szCs w:val="24"/>
    </w:rPr>
  </w:style>
  <w:style w:type="paragraph" w:styleId="ab">
    <w:name w:val="Block Text"/>
    <w:basedOn w:val="a1"/>
    <w:rsid w:val="008174AD"/>
    <w:pPr>
      <w:suppressAutoHyphens w:val="0"/>
      <w:ind w:left="127" w:right="-1" w:hanging="127"/>
    </w:pPr>
    <w:rPr>
      <w:sz w:val="22"/>
      <w:lang w:eastAsia="ru-RU"/>
    </w:rPr>
  </w:style>
  <w:style w:type="character" w:styleId="ac">
    <w:name w:val="Emphasis"/>
    <w:basedOn w:val="a2"/>
    <w:qFormat/>
    <w:rsid w:val="008174AD"/>
    <w:rPr>
      <w:i/>
      <w:iCs/>
    </w:rPr>
  </w:style>
  <w:style w:type="paragraph" w:customStyle="1" w:styleId="formattext">
    <w:name w:val="formattext"/>
    <w:basedOn w:val="a1"/>
    <w:rsid w:val="008174AD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41">
    <w:name w:val="Основной текст4"/>
    <w:basedOn w:val="a1"/>
    <w:rsid w:val="008174AD"/>
    <w:pPr>
      <w:widowControl w:val="0"/>
      <w:shd w:val="clear" w:color="auto" w:fill="FFFFFF"/>
      <w:suppressAutoHyphens w:val="0"/>
      <w:spacing w:before="300" w:after="60" w:line="0" w:lineRule="atLeast"/>
      <w:jc w:val="both"/>
    </w:pPr>
    <w:rPr>
      <w:sz w:val="26"/>
      <w:szCs w:val="26"/>
      <w:lang w:eastAsia="en-US"/>
    </w:rPr>
  </w:style>
  <w:style w:type="character" w:customStyle="1" w:styleId="match">
    <w:name w:val="match"/>
    <w:basedOn w:val="a2"/>
    <w:rsid w:val="008174AD"/>
  </w:style>
  <w:style w:type="paragraph" w:customStyle="1" w:styleId="FORMATTEXT0">
    <w:name w:val=".FORMATTEXT"/>
    <w:rsid w:val="008174AD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HEADERTEXT">
    <w:name w:val=".HEADERTEXT"/>
    <w:rsid w:val="008174AD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ar-SA"/>
    </w:rPr>
  </w:style>
  <w:style w:type="paragraph" w:customStyle="1" w:styleId="headertext0">
    <w:name w:val="headertext"/>
    <w:basedOn w:val="a1"/>
    <w:rsid w:val="008174AD"/>
    <w:pPr>
      <w:spacing w:before="280" w:after="280" w:line="276" w:lineRule="auto"/>
    </w:pPr>
    <w:rPr>
      <w:rFonts w:ascii="Calibri" w:eastAsia="SimSun" w:hAnsi="Calibri" w:cs="font289"/>
    </w:rPr>
  </w:style>
  <w:style w:type="paragraph" w:styleId="ad">
    <w:name w:val="Balloon Text"/>
    <w:basedOn w:val="a1"/>
    <w:link w:val="ae"/>
    <w:unhideWhenUsed/>
    <w:rsid w:val="008174AD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2"/>
    <w:link w:val="ad"/>
    <w:rsid w:val="008174AD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Title">
    <w:name w:val="Title!Название НПА"/>
    <w:basedOn w:val="a1"/>
    <w:rsid w:val="001355DA"/>
    <w:pPr>
      <w:suppressAutoHyphens w:val="0"/>
      <w:spacing w:before="240" w:after="60"/>
      <w:ind w:firstLine="567"/>
      <w:jc w:val="center"/>
      <w:outlineLvl w:val="0"/>
    </w:pPr>
    <w:rPr>
      <w:rFonts w:ascii="Arial" w:hAnsi="Arial" w:cs="Arial"/>
      <w:b/>
      <w:bCs/>
      <w:kern w:val="28"/>
      <w:sz w:val="32"/>
      <w:szCs w:val="32"/>
      <w:lang w:eastAsia="ru-RU"/>
    </w:rPr>
  </w:style>
  <w:style w:type="paragraph" w:customStyle="1" w:styleId="af">
    <w:name w:val="Стиль"/>
    <w:rsid w:val="001355D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2"/>
    <w:link w:val="2"/>
    <w:rsid w:val="005735B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character" w:customStyle="1" w:styleId="70">
    <w:name w:val="Заголовок 7 Знак"/>
    <w:basedOn w:val="a2"/>
    <w:link w:val="7"/>
    <w:rsid w:val="005735B8"/>
    <w:rPr>
      <w:rFonts w:ascii="Times New Roman" w:eastAsia="Arial Unicode MS" w:hAnsi="Times New Roman" w:cs="Times New Roman"/>
      <w:kern w:val="1"/>
      <w:sz w:val="24"/>
      <w:szCs w:val="24"/>
      <w:lang w:eastAsia="ar-SA"/>
    </w:rPr>
  </w:style>
  <w:style w:type="paragraph" w:customStyle="1" w:styleId="ConsPlusTitlePage">
    <w:name w:val="ConsPlusTitlePage"/>
    <w:uiPriority w:val="99"/>
    <w:rsid w:val="00262302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Nonformat">
    <w:name w:val="ConsPlusNonformat"/>
    <w:rsid w:val="00262302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0">
    <w:name w:val="Hyperlink"/>
    <w:basedOn w:val="a2"/>
    <w:unhideWhenUsed/>
    <w:rsid w:val="00262302"/>
    <w:rPr>
      <w:color w:val="0000FF"/>
      <w:u w:val="single"/>
    </w:rPr>
  </w:style>
  <w:style w:type="paragraph" w:styleId="af1">
    <w:name w:val="Body Text"/>
    <w:basedOn w:val="a1"/>
    <w:link w:val="af2"/>
    <w:unhideWhenUsed/>
    <w:rsid w:val="005508CD"/>
    <w:pPr>
      <w:spacing w:after="120"/>
    </w:pPr>
  </w:style>
  <w:style w:type="character" w:customStyle="1" w:styleId="af2">
    <w:name w:val="Основной текст Знак"/>
    <w:basedOn w:val="a2"/>
    <w:link w:val="af1"/>
    <w:rsid w:val="005508CD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3">
    <w:name w:val="No Spacing"/>
    <w:link w:val="af4"/>
    <w:uiPriority w:val="1"/>
    <w:qFormat/>
    <w:rsid w:val="005508CD"/>
    <w:pPr>
      <w:spacing w:after="0" w:line="240" w:lineRule="auto"/>
    </w:pPr>
    <w:rPr>
      <w:rFonts w:ascii="Calibri" w:eastAsia="Calibri" w:hAnsi="Calibri" w:cs="Calibri"/>
    </w:rPr>
  </w:style>
  <w:style w:type="paragraph" w:customStyle="1" w:styleId="TableParagraph">
    <w:name w:val="Table Paragraph"/>
    <w:basedOn w:val="a1"/>
    <w:uiPriority w:val="1"/>
    <w:qFormat/>
    <w:rsid w:val="005508CD"/>
    <w:pPr>
      <w:widowControl w:val="0"/>
      <w:suppressAutoHyphens w:val="0"/>
      <w:autoSpaceDE w:val="0"/>
      <w:autoSpaceDN w:val="0"/>
    </w:pPr>
    <w:rPr>
      <w:rFonts w:ascii="Calibri" w:hAnsi="Calibri"/>
      <w:sz w:val="22"/>
      <w:szCs w:val="22"/>
      <w:lang w:eastAsia="ru-RU"/>
    </w:rPr>
  </w:style>
  <w:style w:type="character" w:customStyle="1" w:styleId="50">
    <w:name w:val="Заголовок 5 Знак"/>
    <w:basedOn w:val="a2"/>
    <w:link w:val="5"/>
    <w:rsid w:val="006A7DB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paragraph" w:styleId="af5">
    <w:name w:val="Body Text Indent"/>
    <w:basedOn w:val="a1"/>
    <w:link w:val="af6"/>
    <w:unhideWhenUsed/>
    <w:rsid w:val="006A7DBF"/>
    <w:pPr>
      <w:spacing w:after="120"/>
      <w:ind w:left="283"/>
    </w:pPr>
  </w:style>
  <w:style w:type="character" w:customStyle="1" w:styleId="af6">
    <w:name w:val="Основной текст с отступом Знак"/>
    <w:basedOn w:val="a2"/>
    <w:link w:val="af5"/>
    <w:rsid w:val="006A7DBF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f7">
    <w:name w:val="Table Grid"/>
    <w:basedOn w:val="a3"/>
    <w:rsid w:val="006A7DB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4">
    <w:name w:val="Без интервала Знак"/>
    <w:link w:val="af3"/>
    <w:uiPriority w:val="1"/>
    <w:locked/>
    <w:rsid w:val="006A7DBF"/>
    <w:rPr>
      <w:rFonts w:ascii="Calibri" w:eastAsia="Calibri" w:hAnsi="Calibri" w:cs="Calibri"/>
    </w:rPr>
  </w:style>
  <w:style w:type="character" w:customStyle="1" w:styleId="FontStyle66">
    <w:name w:val="Font Style66"/>
    <w:uiPriority w:val="99"/>
    <w:rsid w:val="006A7DBF"/>
    <w:rPr>
      <w:rFonts w:ascii="Times New Roman" w:hAnsi="Times New Roman" w:cs="Times New Roman"/>
      <w:sz w:val="22"/>
      <w:szCs w:val="22"/>
    </w:rPr>
  </w:style>
  <w:style w:type="character" w:customStyle="1" w:styleId="FontStyle65">
    <w:name w:val="Font Style65"/>
    <w:uiPriority w:val="99"/>
    <w:rsid w:val="006A7DBF"/>
    <w:rPr>
      <w:rFonts w:ascii="Times New Roman" w:hAnsi="Times New Roman" w:cs="Times New Roman"/>
      <w:smallCaps/>
      <w:sz w:val="22"/>
      <w:szCs w:val="22"/>
    </w:rPr>
  </w:style>
  <w:style w:type="paragraph" w:styleId="23">
    <w:name w:val="Body Text Indent 2"/>
    <w:basedOn w:val="a1"/>
    <w:link w:val="24"/>
    <w:rsid w:val="006A7DBF"/>
    <w:pPr>
      <w:keepNext/>
      <w:widowControl w:val="0"/>
      <w:suppressAutoHyphens w:val="0"/>
      <w:ind w:firstLine="720"/>
      <w:jc w:val="both"/>
    </w:pPr>
    <w:rPr>
      <w:sz w:val="28"/>
      <w:szCs w:val="28"/>
      <w:lang w:eastAsia="ru-RU"/>
    </w:rPr>
  </w:style>
  <w:style w:type="character" w:customStyle="1" w:styleId="24">
    <w:name w:val="Основной текст с отступом 2 Знак"/>
    <w:basedOn w:val="a2"/>
    <w:link w:val="23"/>
    <w:rsid w:val="006A7DBF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1">
    <w:name w:val="Обычный текст1"/>
    <w:basedOn w:val="a1"/>
    <w:rsid w:val="006A7DBF"/>
    <w:pPr>
      <w:suppressAutoHyphens w:val="0"/>
      <w:ind w:firstLine="567"/>
      <w:jc w:val="both"/>
    </w:pPr>
    <w:rPr>
      <w:sz w:val="28"/>
      <w:szCs w:val="28"/>
      <w:lang w:eastAsia="ru-RU"/>
    </w:rPr>
  </w:style>
  <w:style w:type="paragraph" w:customStyle="1" w:styleId="ConsPlusCell">
    <w:name w:val="ConsPlusCell"/>
    <w:rsid w:val="006A7DB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8">
    <w:name w:val="Normal (Web)"/>
    <w:basedOn w:val="a1"/>
    <w:uiPriority w:val="99"/>
    <w:rsid w:val="006A7DBF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aa">
    <w:name w:val="Абзац списка Знак"/>
    <w:aliases w:val="Абзац списка11 Знак"/>
    <w:link w:val="a9"/>
    <w:locked/>
    <w:rsid w:val="006A7DBF"/>
    <w:rPr>
      <w:rFonts w:ascii="Calibri" w:eastAsia="Calibri" w:hAnsi="Calibri" w:cs="Times New Roman"/>
    </w:rPr>
  </w:style>
  <w:style w:type="paragraph" w:customStyle="1" w:styleId="ConsCell">
    <w:name w:val="ConsCell"/>
    <w:rsid w:val="006A7DBF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ar-SA"/>
    </w:rPr>
  </w:style>
  <w:style w:type="character" w:customStyle="1" w:styleId="af9">
    <w:name w:val="Гипертекстовая ссылка"/>
    <w:basedOn w:val="a2"/>
    <w:uiPriority w:val="99"/>
    <w:rsid w:val="006A7DBF"/>
    <w:rPr>
      <w:color w:val="106BBE"/>
    </w:rPr>
  </w:style>
  <w:style w:type="paragraph" w:customStyle="1" w:styleId="afa">
    <w:name w:val="Знак"/>
    <w:basedOn w:val="a1"/>
    <w:rsid w:val="006A7DBF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tekstob">
    <w:name w:val="tekstob"/>
    <w:basedOn w:val="a1"/>
    <w:rsid w:val="006A7DBF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210">
    <w:name w:val="Основной текст с отступом 21"/>
    <w:basedOn w:val="a1"/>
    <w:rsid w:val="00350D75"/>
    <w:pPr>
      <w:widowControl w:val="0"/>
      <w:ind w:firstLine="567"/>
    </w:pPr>
    <w:rPr>
      <w:rFonts w:ascii="Arial" w:eastAsia="Lucida Sans Unicode" w:hAnsi="Arial"/>
      <w:kern w:val="1"/>
      <w:sz w:val="28"/>
    </w:rPr>
  </w:style>
  <w:style w:type="paragraph" w:styleId="HTML">
    <w:name w:val="HTML Preformatted"/>
    <w:basedOn w:val="a1"/>
    <w:link w:val="HTML0"/>
    <w:rsid w:val="00350D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2"/>
    <w:link w:val="HTML"/>
    <w:rsid w:val="00350D75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30">
    <w:name w:val="Заголовок 3 Знак"/>
    <w:basedOn w:val="a2"/>
    <w:link w:val="3"/>
    <w:rsid w:val="00F2267A"/>
    <w:rPr>
      <w:rFonts w:ascii="Cambria" w:eastAsia="Times New Roman" w:hAnsi="Cambria" w:cs="Times New Roman"/>
      <w:b/>
      <w:sz w:val="26"/>
      <w:szCs w:val="20"/>
    </w:rPr>
  </w:style>
  <w:style w:type="character" w:customStyle="1" w:styleId="40">
    <w:name w:val="Заголовок 4 Знак"/>
    <w:basedOn w:val="a2"/>
    <w:link w:val="4"/>
    <w:rsid w:val="00F2267A"/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afb">
    <w:name w:val="Знак"/>
    <w:basedOn w:val="a1"/>
    <w:rsid w:val="00F2267A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a2"/>
    <w:rsid w:val="00F2267A"/>
  </w:style>
  <w:style w:type="paragraph" w:customStyle="1" w:styleId="printj">
    <w:name w:val="printj"/>
    <w:basedOn w:val="a1"/>
    <w:rsid w:val="00F2267A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ConsNormal">
    <w:name w:val="ConsNormal"/>
    <w:rsid w:val="00F2267A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31">
    <w:name w:val="Основной текст (3)_"/>
    <w:basedOn w:val="a2"/>
    <w:link w:val="310"/>
    <w:rsid w:val="00F2267A"/>
    <w:rPr>
      <w:sz w:val="24"/>
      <w:szCs w:val="24"/>
      <w:shd w:val="clear" w:color="auto" w:fill="FFFFFF"/>
    </w:rPr>
  </w:style>
  <w:style w:type="character" w:customStyle="1" w:styleId="34">
    <w:name w:val="Основной текст (3)4"/>
    <w:basedOn w:val="31"/>
    <w:rsid w:val="00F2267A"/>
  </w:style>
  <w:style w:type="paragraph" w:customStyle="1" w:styleId="310">
    <w:name w:val="Основной текст (3)1"/>
    <w:basedOn w:val="a1"/>
    <w:link w:val="31"/>
    <w:rsid w:val="00F2267A"/>
    <w:pPr>
      <w:shd w:val="clear" w:color="auto" w:fill="FFFFFF"/>
      <w:suppressAutoHyphens w:val="0"/>
      <w:spacing w:before="360" w:line="240" w:lineRule="atLeast"/>
      <w:jc w:val="both"/>
    </w:pPr>
    <w:rPr>
      <w:rFonts w:asciiTheme="minorHAnsi" w:eastAsiaTheme="minorHAnsi" w:hAnsiTheme="minorHAnsi" w:cstheme="minorBidi"/>
      <w:lang w:eastAsia="en-US"/>
    </w:rPr>
  </w:style>
  <w:style w:type="character" w:customStyle="1" w:styleId="FontStyle11">
    <w:name w:val="Font Style11"/>
    <w:basedOn w:val="a2"/>
    <w:rsid w:val="00F2267A"/>
    <w:rPr>
      <w:rFonts w:ascii="Times New Roman" w:hAnsi="Times New Roman" w:cs="Times New Roman" w:hint="default"/>
      <w:b/>
      <w:bCs/>
      <w:sz w:val="26"/>
      <w:szCs w:val="26"/>
    </w:rPr>
  </w:style>
  <w:style w:type="paragraph" w:customStyle="1" w:styleId="Style3">
    <w:name w:val="Style3"/>
    <w:basedOn w:val="a1"/>
    <w:rsid w:val="00F2267A"/>
    <w:pPr>
      <w:widowControl w:val="0"/>
      <w:suppressAutoHyphens w:val="0"/>
      <w:autoSpaceDE w:val="0"/>
      <w:autoSpaceDN w:val="0"/>
      <w:adjustRightInd w:val="0"/>
    </w:pPr>
    <w:rPr>
      <w:rFonts w:ascii="Book Antiqua" w:hAnsi="Book Antiqua"/>
      <w:lang w:eastAsia="ru-RU"/>
    </w:rPr>
  </w:style>
  <w:style w:type="paragraph" w:customStyle="1" w:styleId="Style5">
    <w:name w:val="Style5"/>
    <w:basedOn w:val="a1"/>
    <w:rsid w:val="00F2267A"/>
    <w:pPr>
      <w:widowControl w:val="0"/>
      <w:suppressAutoHyphens w:val="0"/>
      <w:autoSpaceDE w:val="0"/>
      <w:autoSpaceDN w:val="0"/>
      <w:adjustRightInd w:val="0"/>
    </w:pPr>
    <w:rPr>
      <w:rFonts w:ascii="Book Antiqua" w:hAnsi="Book Antiqua"/>
      <w:lang w:eastAsia="ru-RU"/>
    </w:rPr>
  </w:style>
  <w:style w:type="character" w:customStyle="1" w:styleId="afc">
    <w:name w:val="Подпись к таблице_"/>
    <w:basedOn w:val="a2"/>
    <w:link w:val="12"/>
    <w:rsid w:val="00F2267A"/>
    <w:rPr>
      <w:sz w:val="24"/>
      <w:szCs w:val="24"/>
      <w:shd w:val="clear" w:color="auto" w:fill="FFFFFF"/>
    </w:rPr>
  </w:style>
  <w:style w:type="character" w:customStyle="1" w:styleId="afd">
    <w:name w:val="Подпись к таблице"/>
    <w:basedOn w:val="afc"/>
    <w:rsid w:val="00F2267A"/>
  </w:style>
  <w:style w:type="paragraph" w:customStyle="1" w:styleId="12">
    <w:name w:val="Подпись к таблице1"/>
    <w:basedOn w:val="a1"/>
    <w:link w:val="afc"/>
    <w:rsid w:val="00F2267A"/>
    <w:pPr>
      <w:shd w:val="clear" w:color="auto" w:fill="FFFFFF"/>
      <w:suppressAutoHyphens w:val="0"/>
      <w:spacing w:line="240" w:lineRule="atLeast"/>
    </w:pPr>
    <w:rPr>
      <w:rFonts w:asciiTheme="minorHAnsi" w:eastAsiaTheme="minorHAnsi" w:hAnsiTheme="minorHAnsi" w:cstheme="minorBidi"/>
      <w:lang w:eastAsia="en-US"/>
    </w:rPr>
  </w:style>
  <w:style w:type="character" w:customStyle="1" w:styleId="25">
    <w:name w:val="Основной текст (2)_"/>
    <w:basedOn w:val="a2"/>
    <w:link w:val="26"/>
    <w:rsid w:val="00F2267A"/>
    <w:rPr>
      <w:sz w:val="28"/>
      <w:szCs w:val="28"/>
      <w:shd w:val="clear" w:color="auto" w:fill="FFFFFF"/>
    </w:rPr>
  </w:style>
  <w:style w:type="paragraph" w:customStyle="1" w:styleId="26">
    <w:name w:val="Основной текст (2)"/>
    <w:basedOn w:val="a1"/>
    <w:link w:val="25"/>
    <w:rsid w:val="00F2267A"/>
    <w:pPr>
      <w:widowControl w:val="0"/>
      <w:shd w:val="clear" w:color="auto" w:fill="FFFFFF"/>
      <w:suppressAutoHyphens w:val="0"/>
      <w:spacing w:before="240" w:line="350" w:lineRule="exact"/>
      <w:ind w:hanging="2100"/>
      <w:jc w:val="both"/>
    </w:pPr>
    <w:rPr>
      <w:rFonts w:asciiTheme="minorHAnsi" w:eastAsiaTheme="minorHAnsi" w:hAnsiTheme="minorHAnsi" w:cstheme="minorBidi"/>
      <w:sz w:val="28"/>
      <w:szCs w:val="28"/>
      <w:lang w:eastAsia="en-US"/>
    </w:rPr>
  </w:style>
  <w:style w:type="paragraph" w:customStyle="1" w:styleId="Default">
    <w:name w:val="Default"/>
    <w:rsid w:val="00F2267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095">
    <w:name w:val="Стиль по ширине Первая строка:  095 см"/>
    <w:basedOn w:val="a1"/>
    <w:rsid w:val="00F2267A"/>
    <w:pPr>
      <w:suppressAutoHyphens w:val="0"/>
      <w:ind w:firstLine="709"/>
      <w:jc w:val="both"/>
    </w:pPr>
    <w:rPr>
      <w:sz w:val="28"/>
      <w:szCs w:val="28"/>
      <w:lang w:eastAsia="ru-RU"/>
    </w:rPr>
  </w:style>
  <w:style w:type="paragraph" w:customStyle="1" w:styleId="ConsPlusDocList">
    <w:name w:val="ConsPlusDocList"/>
    <w:rsid w:val="00F2267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e">
    <w:name w:val="Document Map"/>
    <w:basedOn w:val="a1"/>
    <w:link w:val="aff"/>
    <w:rsid w:val="00F2267A"/>
    <w:pPr>
      <w:shd w:val="clear" w:color="auto" w:fill="000080"/>
      <w:suppressAutoHyphens w:val="0"/>
    </w:pPr>
    <w:rPr>
      <w:rFonts w:ascii="Tahoma" w:hAnsi="Tahoma"/>
      <w:sz w:val="16"/>
      <w:szCs w:val="20"/>
    </w:rPr>
  </w:style>
  <w:style w:type="character" w:customStyle="1" w:styleId="aff">
    <w:name w:val="Схема документа Знак"/>
    <w:basedOn w:val="a2"/>
    <w:link w:val="afe"/>
    <w:rsid w:val="00F2267A"/>
    <w:rPr>
      <w:rFonts w:ascii="Tahoma" w:eastAsia="Times New Roman" w:hAnsi="Tahoma" w:cs="Times New Roman"/>
      <w:sz w:val="16"/>
      <w:szCs w:val="20"/>
      <w:shd w:val="clear" w:color="auto" w:fill="000080"/>
    </w:rPr>
  </w:style>
  <w:style w:type="character" w:styleId="aff0">
    <w:name w:val="page number"/>
    <w:basedOn w:val="a2"/>
    <w:rsid w:val="00F2267A"/>
  </w:style>
  <w:style w:type="character" w:customStyle="1" w:styleId="32">
    <w:name w:val="Знак3"/>
    <w:semiHidden/>
    <w:rsid w:val="00F2267A"/>
    <w:rPr>
      <w:sz w:val="24"/>
      <w:lang w:val="ru-RU" w:eastAsia="ru-RU"/>
    </w:rPr>
  </w:style>
  <w:style w:type="paragraph" w:styleId="aff1">
    <w:name w:val="Plain Text"/>
    <w:basedOn w:val="a1"/>
    <w:link w:val="aff2"/>
    <w:rsid w:val="00F2267A"/>
    <w:pPr>
      <w:suppressAutoHyphens w:val="0"/>
    </w:pPr>
    <w:rPr>
      <w:rFonts w:ascii="Courier New" w:hAnsi="Courier New"/>
      <w:sz w:val="20"/>
      <w:szCs w:val="20"/>
    </w:rPr>
  </w:style>
  <w:style w:type="character" w:customStyle="1" w:styleId="aff2">
    <w:name w:val="Текст Знак"/>
    <w:basedOn w:val="a2"/>
    <w:link w:val="aff1"/>
    <w:rsid w:val="00F2267A"/>
    <w:rPr>
      <w:rFonts w:ascii="Courier New" w:eastAsia="Times New Roman" w:hAnsi="Courier New" w:cs="Times New Roman"/>
      <w:sz w:val="20"/>
      <w:szCs w:val="20"/>
    </w:rPr>
  </w:style>
  <w:style w:type="paragraph" w:customStyle="1" w:styleId="13">
    <w:name w:val="Абзац списка1"/>
    <w:basedOn w:val="a1"/>
    <w:rsid w:val="00F2267A"/>
    <w:pPr>
      <w:widowControl w:val="0"/>
      <w:suppressAutoHyphens w:val="0"/>
      <w:autoSpaceDE w:val="0"/>
      <w:autoSpaceDN w:val="0"/>
      <w:adjustRightInd w:val="0"/>
      <w:ind w:left="720"/>
      <w:contextualSpacing/>
    </w:pPr>
    <w:rPr>
      <w:sz w:val="20"/>
      <w:szCs w:val="20"/>
      <w:lang w:eastAsia="ru-RU"/>
    </w:rPr>
  </w:style>
  <w:style w:type="paragraph" w:customStyle="1" w:styleId="aff3">
    <w:name w:val="Обычный.Название подразделения"/>
    <w:rsid w:val="00F2267A"/>
    <w:pPr>
      <w:spacing w:after="0" w:line="240" w:lineRule="auto"/>
    </w:pPr>
    <w:rPr>
      <w:rFonts w:ascii="SchoolBook" w:eastAsia="Times New Roman" w:hAnsi="SchoolBook" w:cs="Times New Roman"/>
      <w:sz w:val="28"/>
      <w:szCs w:val="20"/>
      <w:lang w:eastAsia="ru-RU"/>
    </w:rPr>
  </w:style>
  <w:style w:type="paragraph" w:styleId="aff4">
    <w:name w:val="Subtitle"/>
    <w:basedOn w:val="a1"/>
    <w:link w:val="aff5"/>
    <w:qFormat/>
    <w:rsid w:val="00F2267A"/>
    <w:pPr>
      <w:suppressAutoHyphens w:val="0"/>
      <w:spacing w:before="120"/>
      <w:jc w:val="center"/>
    </w:pPr>
    <w:rPr>
      <w:b/>
      <w:spacing w:val="40"/>
      <w:szCs w:val="20"/>
    </w:rPr>
  </w:style>
  <w:style w:type="character" w:customStyle="1" w:styleId="aff5">
    <w:name w:val="Подзаголовок Знак"/>
    <w:basedOn w:val="a2"/>
    <w:link w:val="aff4"/>
    <w:rsid w:val="00F2267A"/>
    <w:rPr>
      <w:rFonts w:ascii="Times New Roman" w:eastAsia="Times New Roman" w:hAnsi="Times New Roman" w:cs="Times New Roman"/>
      <w:b/>
      <w:spacing w:val="40"/>
      <w:sz w:val="24"/>
      <w:szCs w:val="20"/>
    </w:rPr>
  </w:style>
  <w:style w:type="paragraph" w:customStyle="1" w:styleId="14">
    <w:name w:val="Без интервала1"/>
    <w:link w:val="NoSpacingChar"/>
    <w:rsid w:val="00F2267A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NoSpacingChar">
    <w:name w:val="No Spacing Char"/>
    <w:link w:val="14"/>
    <w:locked/>
    <w:rsid w:val="00F2267A"/>
    <w:rPr>
      <w:rFonts w:ascii="Times New Roman" w:eastAsia="Times New Roman" w:hAnsi="Times New Roman" w:cs="Times New Roman"/>
      <w:szCs w:val="20"/>
      <w:lang w:eastAsia="ru-RU"/>
    </w:rPr>
  </w:style>
  <w:style w:type="character" w:styleId="aff6">
    <w:name w:val="Strong"/>
    <w:basedOn w:val="a2"/>
    <w:uiPriority w:val="22"/>
    <w:qFormat/>
    <w:rsid w:val="00F2267A"/>
    <w:rPr>
      <w:b/>
    </w:rPr>
  </w:style>
  <w:style w:type="table" w:customStyle="1" w:styleId="15">
    <w:name w:val="Сетка таблицы1"/>
    <w:rsid w:val="00F2267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6">
    <w:name w:val="Обычный1"/>
    <w:rsid w:val="00F2267A"/>
    <w:pPr>
      <w:suppressAutoHyphens/>
      <w:autoSpaceDE w:val="0"/>
      <w:spacing w:after="0" w:line="240" w:lineRule="auto"/>
    </w:pPr>
    <w:rPr>
      <w:rFonts w:ascii="Times New Roman" w:eastAsia="Times New Roman" w:hAnsi="Times New Roman" w:cs="Calibri"/>
      <w:color w:val="000000"/>
      <w:sz w:val="24"/>
      <w:szCs w:val="24"/>
      <w:lang w:eastAsia="ar-SA"/>
    </w:rPr>
  </w:style>
  <w:style w:type="character" w:customStyle="1" w:styleId="17">
    <w:name w:val="Основной текст Знак1"/>
    <w:basedOn w:val="a2"/>
    <w:semiHidden/>
    <w:locked/>
    <w:rsid w:val="00F2267A"/>
    <w:rPr>
      <w:rFonts w:cs="Times New Roman"/>
      <w:sz w:val="22"/>
      <w:szCs w:val="22"/>
    </w:rPr>
  </w:style>
  <w:style w:type="numbering" w:customStyle="1" w:styleId="a">
    <w:name w:val="Стиль маркированный"/>
    <w:rsid w:val="00F2267A"/>
    <w:pPr>
      <w:numPr>
        <w:numId w:val="30"/>
      </w:numPr>
    </w:pPr>
  </w:style>
  <w:style w:type="numbering" w:customStyle="1" w:styleId="a0">
    <w:name w:val="Стиль многоуровневый"/>
    <w:rsid w:val="00F2267A"/>
    <w:pPr>
      <w:numPr>
        <w:numId w:val="31"/>
      </w:numPr>
    </w:pPr>
  </w:style>
  <w:style w:type="paragraph" w:customStyle="1" w:styleId="aj">
    <w:name w:val="_aj"/>
    <w:basedOn w:val="a1"/>
    <w:rsid w:val="00F2267A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ConsTitle">
    <w:name w:val="ConsTitle"/>
    <w:rsid w:val="00F2267A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8">
    <w:name w:val="Без интервала1"/>
    <w:qFormat/>
    <w:rsid w:val="00F2267A"/>
    <w:pPr>
      <w:spacing w:after="0" w:line="240" w:lineRule="auto"/>
    </w:pPr>
    <w:rPr>
      <w:rFonts w:ascii="Cambria" w:eastAsia="MS ??" w:hAnsi="Cambria" w:cs="Cambr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8</Pages>
  <Words>352</Words>
  <Characters>2008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2356</CharactersWithSpaces>
  <SharedDoc>false</SharedDoc>
  <HLinks>
    <vt:vector size="24" baseType="variant">
      <vt:variant>
        <vt:i4>1048665</vt:i4>
      </vt:variant>
      <vt:variant>
        <vt:i4>9</vt:i4>
      </vt:variant>
      <vt:variant>
        <vt:i4>0</vt:i4>
      </vt:variant>
      <vt:variant>
        <vt:i4>5</vt:i4>
      </vt:variant>
      <vt:variant>
        <vt:lpwstr>http://www.adminliski.ru/</vt:lpwstr>
      </vt:variant>
      <vt:variant>
        <vt:lpwstr/>
      </vt:variant>
      <vt:variant>
        <vt:i4>1048665</vt:i4>
      </vt:variant>
      <vt:variant>
        <vt:i4>6</vt:i4>
      </vt:variant>
      <vt:variant>
        <vt:i4>0</vt:i4>
      </vt:variant>
      <vt:variant>
        <vt:i4>5</vt:i4>
      </vt:variant>
      <vt:variant>
        <vt:lpwstr>http://www.adminliski.ru/</vt:lpwstr>
      </vt:variant>
      <vt:variant>
        <vt:lpwstr/>
      </vt:variant>
      <vt:variant>
        <vt:i4>1048665</vt:i4>
      </vt:variant>
      <vt:variant>
        <vt:i4>3</vt:i4>
      </vt:variant>
      <vt:variant>
        <vt:i4>0</vt:i4>
      </vt:variant>
      <vt:variant>
        <vt:i4>5</vt:i4>
      </vt:variant>
      <vt:variant>
        <vt:lpwstr>http://www.adminliski.ru/</vt:lpwstr>
      </vt:variant>
      <vt:variant>
        <vt:lpwstr/>
      </vt:variant>
      <vt:variant>
        <vt:i4>1048665</vt:i4>
      </vt:variant>
      <vt:variant>
        <vt:i4>0</vt:i4>
      </vt:variant>
      <vt:variant>
        <vt:i4>0</vt:i4>
      </vt:variant>
      <vt:variant>
        <vt:i4>5</vt:i4>
      </vt:variant>
      <vt:variant>
        <vt:lpwstr>http://www.adminliski.ru/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архитектура</cp:lastModifiedBy>
  <cp:revision>3</cp:revision>
  <cp:lastPrinted>2018-09-14T11:29:00Z</cp:lastPrinted>
  <dcterms:created xsi:type="dcterms:W3CDTF">2019-09-27T11:39:00Z</dcterms:created>
  <dcterms:modified xsi:type="dcterms:W3CDTF">2019-09-27T12:18:00Z</dcterms:modified>
</cp:coreProperties>
</file>